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5612D" w14:textId="201DD73F" w:rsidR="004E7E30" w:rsidRPr="003D35A0" w:rsidRDefault="003D35A0">
      <w:pPr>
        <w:spacing w:line="580" w:lineRule="exact"/>
        <w:ind w:left="118" w:right="-92"/>
        <w:rPr>
          <w:rFonts w:ascii="Calibri" w:eastAsia="Calibri" w:hAnsi="Calibri" w:cs="Calibri"/>
          <w:sz w:val="48"/>
          <w:szCs w:val="48"/>
        </w:rPr>
      </w:pPr>
      <w:r w:rsidRPr="003D35A0">
        <w:rPr>
          <w:rFonts w:ascii="Calibri" w:hAnsi="Calibri" w:cs="Calibri"/>
          <w:sz w:val="22"/>
          <w:szCs w:val="22"/>
        </w:rPr>
        <w:t>Graeme Haworth</w:t>
      </w:r>
    </w:p>
    <w:p w14:paraId="52BDD051" w14:textId="77777777" w:rsidR="004E7E30" w:rsidRPr="003D35A0" w:rsidRDefault="003D35A0">
      <w:pPr>
        <w:spacing w:before="41"/>
        <w:ind w:left="185"/>
        <w:rPr>
          <w:rFonts w:ascii="Calibri" w:eastAsia="Calibri" w:hAnsi="Calibri" w:cs="Calibri"/>
        </w:rPr>
      </w:pPr>
      <w:r w:rsidRPr="003D35A0">
        <w:pict w14:anchorId="2EFEC38F">
          <v:group id="_x0000_s1043" style="position:absolute;left:0;text-align:left;margin-left:51.95pt;margin-top:2.1pt;width:138.55pt;height:17.05pt;z-index:-251661824;mso-position-horizontal-relative:page" coordorigin="1039,42" coordsize="2771,341">
            <v:shape id="_x0000_s1044" style="position:absolute;left:1039;top:42;width:2771;height:341" coordorigin="1039,42" coordsize="2771,341" path="m1039,383r2771,l3810,42r-2771,l1039,383xe" fillcolor="#edebe0" stroked="f">
              <v:path arrowok="t"/>
            </v:shape>
            <w10:wrap anchorx="page"/>
          </v:group>
        </w:pict>
      </w:r>
      <w:r w:rsidRPr="003D35A0">
        <w:pict w14:anchorId="7EA11EEF">
          <v:group id="_x0000_s1041" style="position:absolute;left:0;text-align:left;margin-left:49.35pt;margin-top:40.7pt;width:510.4pt;height:.05pt;z-index:-251660800;mso-position-horizontal-relative:page" coordorigin="987,814" coordsize="10208,1">
            <v:shape id="_x0000_s1042" style="position:absolute;left:987;top:814;width:10208;height:1" coordorigin="987,814" coordsize="10208,1" path="m987,814r10208,1e" filled="f" strokecolor="#928852">
              <v:path arrowok="t"/>
            </v:shape>
            <w10:wrap anchorx="page"/>
          </v:group>
        </w:pict>
      </w:r>
      <w:r w:rsidRPr="003D35A0">
        <w:rPr>
          <w:rFonts w:ascii="Calibri" w:eastAsia="Calibri" w:hAnsi="Calibri" w:cs="Calibri"/>
          <w:b/>
          <w:i/>
          <w:spacing w:val="-1"/>
        </w:rPr>
        <w:t>A</w:t>
      </w:r>
      <w:r w:rsidRPr="003D35A0">
        <w:rPr>
          <w:rFonts w:ascii="Calibri" w:eastAsia="Calibri" w:hAnsi="Calibri" w:cs="Calibri"/>
          <w:b/>
          <w:i/>
        </w:rPr>
        <w:t>CC</w:t>
      </w:r>
      <w:r w:rsidRPr="003D35A0">
        <w:rPr>
          <w:rFonts w:ascii="Calibri" w:eastAsia="Calibri" w:hAnsi="Calibri" w:cs="Calibri"/>
          <w:b/>
          <w:i/>
          <w:spacing w:val="1"/>
        </w:rPr>
        <w:t>O</w:t>
      </w:r>
      <w:r w:rsidRPr="003D35A0">
        <w:rPr>
          <w:rFonts w:ascii="Calibri" w:eastAsia="Calibri" w:hAnsi="Calibri" w:cs="Calibri"/>
          <w:b/>
          <w:i/>
          <w:spacing w:val="2"/>
        </w:rPr>
        <w:t>U</w:t>
      </w:r>
      <w:r w:rsidRPr="003D35A0">
        <w:rPr>
          <w:rFonts w:ascii="Calibri" w:eastAsia="Calibri" w:hAnsi="Calibri" w:cs="Calibri"/>
          <w:b/>
          <w:i/>
          <w:spacing w:val="-1"/>
        </w:rPr>
        <w:t>N</w:t>
      </w:r>
      <w:r w:rsidRPr="003D35A0">
        <w:rPr>
          <w:rFonts w:ascii="Calibri" w:eastAsia="Calibri" w:hAnsi="Calibri" w:cs="Calibri"/>
          <w:b/>
          <w:i/>
        </w:rPr>
        <w:t>T</w:t>
      </w:r>
      <w:r w:rsidRPr="003D35A0">
        <w:rPr>
          <w:rFonts w:ascii="Calibri" w:eastAsia="Calibri" w:hAnsi="Calibri" w:cs="Calibri"/>
          <w:b/>
          <w:i/>
          <w:spacing w:val="-7"/>
        </w:rPr>
        <w:t xml:space="preserve"> </w:t>
      </w:r>
      <w:r w:rsidRPr="003D35A0">
        <w:rPr>
          <w:rFonts w:ascii="Calibri" w:eastAsia="Calibri" w:hAnsi="Calibri" w:cs="Calibri"/>
          <w:b/>
          <w:i/>
          <w:spacing w:val="-1"/>
        </w:rPr>
        <w:t>E</w:t>
      </w:r>
      <w:r w:rsidRPr="003D35A0">
        <w:rPr>
          <w:rFonts w:ascii="Calibri" w:eastAsia="Calibri" w:hAnsi="Calibri" w:cs="Calibri"/>
          <w:b/>
          <w:i/>
          <w:spacing w:val="3"/>
        </w:rPr>
        <w:t>X</w:t>
      </w:r>
      <w:r w:rsidRPr="003D35A0">
        <w:rPr>
          <w:rFonts w:ascii="Calibri" w:eastAsia="Calibri" w:hAnsi="Calibri" w:cs="Calibri"/>
          <w:b/>
          <w:i/>
          <w:spacing w:val="-1"/>
        </w:rPr>
        <w:t>E</w:t>
      </w:r>
      <w:r w:rsidRPr="003D35A0">
        <w:rPr>
          <w:rFonts w:ascii="Calibri" w:eastAsia="Calibri" w:hAnsi="Calibri" w:cs="Calibri"/>
          <w:b/>
          <w:i/>
          <w:spacing w:val="2"/>
        </w:rPr>
        <w:t>C</w:t>
      </w:r>
      <w:r w:rsidRPr="003D35A0">
        <w:rPr>
          <w:rFonts w:ascii="Calibri" w:eastAsia="Calibri" w:hAnsi="Calibri" w:cs="Calibri"/>
          <w:b/>
          <w:i/>
        </w:rPr>
        <w:t>U</w:t>
      </w:r>
      <w:r w:rsidRPr="003D35A0">
        <w:rPr>
          <w:rFonts w:ascii="Calibri" w:eastAsia="Calibri" w:hAnsi="Calibri" w:cs="Calibri"/>
          <w:b/>
          <w:i/>
          <w:spacing w:val="-1"/>
        </w:rPr>
        <w:t>T</w:t>
      </w:r>
      <w:r w:rsidRPr="003D35A0">
        <w:rPr>
          <w:rFonts w:ascii="Calibri" w:eastAsia="Calibri" w:hAnsi="Calibri" w:cs="Calibri"/>
          <w:b/>
          <w:i/>
        </w:rPr>
        <w:t>I</w:t>
      </w:r>
      <w:r w:rsidRPr="003D35A0">
        <w:rPr>
          <w:rFonts w:ascii="Calibri" w:eastAsia="Calibri" w:hAnsi="Calibri" w:cs="Calibri"/>
          <w:b/>
          <w:i/>
          <w:spacing w:val="2"/>
        </w:rPr>
        <w:t>V</w:t>
      </w:r>
      <w:r w:rsidRPr="003D35A0">
        <w:rPr>
          <w:rFonts w:ascii="Calibri" w:eastAsia="Calibri" w:hAnsi="Calibri" w:cs="Calibri"/>
          <w:b/>
          <w:i/>
        </w:rPr>
        <w:t>E</w:t>
      </w:r>
      <w:r w:rsidRPr="003D35A0">
        <w:rPr>
          <w:rFonts w:ascii="Calibri" w:eastAsia="Calibri" w:hAnsi="Calibri" w:cs="Calibri"/>
          <w:b/>
          <w:i/>
          <w:spacing w:val="-9"/>
        </w:rPr>
        <w:t xml:space="preserve"> </w:t>
      </w:r>
      <w:r w:rsidRPr="003D35A0">
        <w:rPr>
          <w:rFonts w:ascii="Calibri" w:eastAsia="Calibri" w:hAnsi="Calibri" w:cs="Calibri"/>
          <w:b/>
          <w:i/>
        </w:rPr>
        <w:t>R</w:t>
      </w:r>
      <w:r w:rsidRPr="003D35A0">
        <w:rPr>
          <w:rFonts w:ascii="Calibri" w:eastAsia="Calibri" w:hAnsi="Calibri" w:cs="Calibri"/>
          <w:b/>
          <w:i/>
          <w:spacing w:val="-1"/>
        </w:rPr>
        <w:t>E</w:t>
      </w:r>
      <w:r w:rsidRPr="003D35A0">
        <w:rPr>
          <w:rFonts w:ascii="Calibri" w:eastAsia="Calibri" w:hAnsi="Calibri" w:cs="Calibri"/>
          <w:b/>
          <w:i/>
          <w:spacing w:val="3"/>
        </w:rPr>
        <w:t>S</w:t>
      </w:r>
      <w:r w:rsidRPr="003D35A0">
        <w:rPr>
          <w:rFonts w:ascii="Calibri" w:eastAsia="Calibri" w:hAnsi="Calibri" w:cs="Calibri"/>
          <w:b/>
          <w:i/>
          <w:spacing w:val="2"/>
        </w:rPr>
        <w:t>U</w:t>
      </w:r>
      <w:r w:rsidRPr="003D35A0">
        <w:rPr>
          <w:rFonts w:ascii="Calibri" w:eastAsia="Calibri" w:hAnsi="Calibri" w:cs="Calibri"/>
          <w:b/>
          <w:i/>
          <w:spacing w:val="1"/>
        </w:rPr>
        <w:t>M</w:t>
      </w:r>
      <w:r w:rsidRPr="003D35A0">
        <w:rPr>
          <w:rFonts w:ascii="Calibri" w:eastAsia="Calibri" w:hAnsi="Calibri" w:cs="Calibri"/>
          <w:b/>
          <w:i/>
        </w:rPr>
        <w:t>E</w:t>
      </w:r>
    </w:p>
    <w:p w14:paraId="56ED8C84" w14:textId="77777777" w:rsidR="004E7E30" w:rsidRPr="003D35A0" w:rsidRDefault="003D35A0">
      <w:pPr>
        <w:spacing w:before="60" w:line="275" w:lineRule="auto"/>
        <w:ind w:right="264"/>
        <w:rPr>
          <w:rFonts w:ascii="Calibri" w:eastAsia="Calibri" w:hAnsi="Calibri" w:cs="Calibri"/>
          <w:sz w:val="18"/>
          <w:szCs w:val="18"/>
        </w:rPr>
      </w:pPr>
      <w:r w:rsidRPr="003D35A0">
        <w:br w:type="column"/>
      </w:r>
      <w:r w:rsidRPr="003D35A0">
        <w:rPr>
          <w:rFonts w:ascii="Calibri" w:eastAsia="Calibri" w:hAnsi="Calibri" w:cs="Calibri"/>
          <w:sz w:val="18"/>
          <w:szCs w:val="18"/>
        </w:rPr>
        <w:t>Dayj</w:t>
      </w:r>
      <w:r w:rsidRPr="003D35A0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3D35A0">
        <w:rPr>
          <w:rFonts w:ascii="Calibri" w:eastAsia="Calibri" w:hAnsi="Calibri" w:cs="Calibri"/>
          <w:sz w:val="18"/>
          <w:szCs w:val="18"/>
        </w:rPr>
        <w:t>b</w:t>
      </w:r>
      <w:r w:rsidRPr="003D35A0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3D35A0">
        <w:rPr>
          <w:rFonts w:ascii="Calibri" w:eastAsia="Calibri" w:hAnsi="Calibri" w:cs="Calibri"/>
          <w:spacing w:val="1"/>
          <w:sz w:val="18"/>
          <w:szCs w:val="18"/>
        </w:rPr>
        <w:t>L</w:t>
      </w:r>
      <w:r w:rsidRPr="003D35A0">
        <w:rPr>
          <w:rFonts w:ascii="Calibri" w:eastAsia="Calibri" w:hAnsi="Calibri" w:cs="Calibri"/>
          <w:sz w:val="18"/>
          <w:szCs w:val="18"/>
        </w:rPr>
        <w:t>t</w:t>
      </w:r>
      <w:r w:rsidRPr="003D35A0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3D35A0">
        <w:rPr>
          <w:rFonts w:ascii="Calibri" w:eastAsia="Calibri" w:hAnsi="Calibri" w:cs="Calibri"/>
          <w:sz w:val="18"/>
          <w:szCs w:val="18"/>
        </w:rPr>
        <w:t xml:space="preserve">, 120 </w:t>
      </w:r>
      <w:r w:rsidRPr="003D35A0">
        <w:rPr>
          <w:rFonts w:ascii="Calibri" w:eastAsia="Calibri" w:hAnsi="Calibri" w:cs="Calibri"/>
          <w:spacing w:val="1"/>
          <w:sz w:val="18"/>
          <w:szCs w:val="18"/>
        </w:rPr>
        <w:t>V</w:t>
      </w:r>
      <w:r w:rsidRPr="003D35A0">
        <w:rPr>
          <w:rFonts w:ascii="Calibri" w:eastAsia="Calibri" w:hAnsi="Calibri" w:cs="Calibri"/>
          <w:sz w:val="18"/>
          <w:szCs w:val="18"/>
        </w:rPr>
        <w:t>y</w:t>
      </w:r>
      <w:r w:rsidRPr="003D35A0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3D35A0">
        <w:rPr>
          <w:rFonts w:ascii="Calibri" w:eastAsia="Calibri" w:hAnsi="Calibri" w:cs="Calibri"/>
          <w:sz w:val="18"/>
          <w:szCs w:val="18"/>
        </w:rPr>
        <w:t>e</w:t>
      </w:r>
      <w:r w:rsidRPr="003D35A0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3D35A0">
        <w:rPr>
          <w:rFonts w:ascii="Calibri" w:eastAsia="Calibri" w:hAnsi="Calibri" w:cs="Calibri"/>
          <w:sz w:val="18"/>
          <w:szCs w:val="18"/>
        </w:rPr>
        <w:t>t</w:t>
      </w:r>
      <w:r w:rsidRPr="003D35A0">
        <w:rPr>
          <w:rFonts w:ascii="Calibri" w:eastAsia="Calibri" w:hAnsi="Calibri" w:cs="Calibri"/>
          <w:spacing w:val="-1"/>
          <w:sz w:val="18"/>
          <w:szCs w:val="18"/>
        </w:rPr>
        <w:t>ree</w:t>
      </w:r>
      <w:r w:rsidRPr="003D35A0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3D35A0">
        <w:rPr>
          <w:rFonts w:ascii="Calibri" w:eastAsia="Calibri" w:hAnsi="Calibri" w:cs="Calibri"/>
          <w:sz w:val="18"/>
          <w:szCs w:val="18"/>
        </w:rPr>
        <w:t>,</w:t>
      </w:r>
      <w:r w:rsidRPr="003D35A0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3D35A0">
        <w:rPr>
          <w:rFonts w:ascii="Calibri" w:eastAsia="Calibri" w:hAnsi="Calibri" w:cs="Calibri"/>
          <w:sz w:val="18"/>
          <w:szCs w:val="18"/>
        </w:rPr>
        <w:t>Bir</w:t>
      </w:r>
      <w:r w:rsidRPr="003D35A0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3D35A0">
        <w:rPr>
          <w:rFonts w:ascii="Calibri" w:eastAsia="Calibri" w:hAnsi="Calibri" w:cs="Calibri"/>
          <w:sz w:val="18"/>
          <w:szCs w:val="18"/>
        </w:rPr>
        <w:t>i</w:t>
      </w:r>
      <w:r w:rsidRPr="003D35A0">
        <w:rPr>
          <w:rFonts w:ascii="Calibri" w:eastAsia="Calibri" w:hAnsi="Calibri" w:cs="Calibri"/>
          <w:spacing w:val="-1"/>
          <w:sz w:val="18"/>
          <w:szCs w:val="18"/>
        </w:rPr>
        <w:t>ngh</w:t>
      </w:r>
      <w:r w:rsidRPr="003D35A0">
        <w:rPr>
          <w:rFonts w:ascii="Calibri" w:eastAsia="Calibri" w:hAnsi="Calibri" w:cs="Calibri"/>
          <w:sz w:val="18"/>
          <w:szCs w:val="18"/>
        </w:rPr>
        <w:t xml:space="preserve">am </w:t>
      </w:r>
      <w:r w:rsidRPr="003D35A0">
        <w:rPr>
          <w:rFonts w:ascii="Calibri" w:eastAsia="Calibri" w:hAnsi="Calibri" w:cs="Calibri"/>
          <w:spacing w:val="1"/>
          <w:sz w:val="18"/>
          <w:szCs w:val="18"/>
        </w:rPr>
        <w:t>B</w:t>
      </w:r>
      <w:r w:rsidRPr="003D35A0">
        <w:rPr>
          <w:rFonts w:ascii="Calibri" w:eastAsia="Calibri" w:hAnsi="Calibri" w:cs="Calibri"/>
          <w:sz w:val="18"/>
          <w:szCs w:val="18"/>
        </w:rPr>
        <w:t>18 6</w:t>
      </w:r>
      <w:r w:rsidRPr="003D35A0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3D35A0">
        <w:rPr>
          <w:rFonts w:ascii="Calibri" w:eastAsia="Calibri" w:hAnsi="Calibri" w:cs="Calibri"/>
          <w:sz w:val="18"/>
          <w:szCs w:val="18"/>
        </w:rPr>
        <w:t xml:space="preserve">F </w:t>
      </w:r>
      <w:r w:rsidRPr="003D35A0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3D35A0">
        <w:rPr>
          <w:rFonts w:ascii="Calibri" w:eastAsia="Calibri" w:hAnsi="Calibri" w:cs="Calibri"/>
          <w:sz w:val="18"/>
          <w:szCs w:val="18"/>
        </w:rPr>
        <w:t>:  00 44 121 638 0026</w:t>
      </w:r>
    </w:p>
    <w:p w14:paraId="72347CAA" w14:textId="0921754C" w:rsidR="004E7E30" w:rsidRPr="003D35A0" w:rsidRDefault="003D35A0">
      <w:pPr>
        <w:spacing w:before="8"/>
        <w:rPr>
          <w:rFonts w:ascii="Calibri" w:eastAsia="Calibri" w:hAnsi="Calibri" w:cs="Calibri"/>
          <w:sz w:val="18"/>
          <w:szCs w:val="18"/>
        </w:rPr>
        <w:sectPr w:rsidR="004E7E30" w:rsidRPr="003D35A0">
          <w:pgSz w:w="12240" w:h="15840"/>
          <w:pgMar w:top="660" w:right="800" w:bottom="280" w:left="900" w:header="720" w:footer="720" w:gutter="0"/>
          <w:cols w:num="2" w:space="720" w:equalWidth="0">
            <w:col w:w="4037" w:space="2567"/>
            <w:col w:w="3936"/>
          </w:cols>
        </w:sectPr>
      </w:pPr>
      <w:r w:rsidRPr="003D35A0">
        <w:rPr>
          <w:rFonts w:ascii="Calibri" w:eastAsia="Calibri" w:hAnsi="Calibri" w:cs="Calibri"/>
          <w:spacing w:val="1"/>
          <w:sz w:val="18"/>
          <w:szCs w:val="18"/>
        </w:rPr>
        <w:t>E</w:t>
      </w:r>
      <w:hyperlink r:id="rId5">
        <w:r w:rsidRPr="003D35A0">
          <w:rPr>
            <w:rFonts w:ascii="Calibri" w:eastAsia="Calibri" w:hAnsi="Calibri" w:cs="Calibri"/>
            <w:sz w:val="18"/>
            <w:szCs w:val="18"/>
          </w:rPr>
          <w:t>:haworth@gmail.com</w:t>
        </w:r>
      </w:hyperlink>
    </w:p>
    <w:p w14:paraId="629F885B" w14:textId="77777777" w:rsidR="004E7E30" w:rsidRPr="003D35A0" w:rsidRDefault="004E7E30">
      <w:pPr>
        <w:spacing w:before="7" w:line="120" w:lineRule="exact"/>
        <w:rPr>
          <w:sz w:val="13"/>
          <w:szCs w:val="13"/>
        </w:rPr>
      </w:pPr>
    </w:p>
    <w:p w14:paraId="1D3EFBFA" w14:textId="77777777" w:rsidR="004E7E30" w:rsidRPr="003D35A0" w:rsidRDefault="004E7E30">
      <w:pPr>
        <w:spacing w:line="200" w:lineRule="exact"/>
      </w:pPr>
    </w:p>
    <w:p w14:paraId="14557566" w14:textId="77777777" w:rsidR="004E7E30" w:rsidRPr="003D35A0" w:rsidRDefault="004E7E30">
      <w:pPr>
        <w:spacing w:line="200" w:lineRule="exact"/>
      </w:pPr>
    </w:p>
    <w:p w14:paraId="2D8579C9" w14:textId="77777777" w:rsidR="004E7E30" w:rsidRPr="003D35A0" w:rsidRDefault="004E7E30">
      <w:pPr>
        <w:spacing w:line="200" w:lineRule="exact"/>
      </w:pPr>
    </w:p>
    <w:p w14:paraId="749DE28B" w14:textId="77777777" w:rsidR="004E7E30" w:rsidRPr="003D35A0" w:rsidRDefault="003D35A0">
      <w:pPr>
        <w:spacing w:before="27" w:line="225" w:lineRule="auto"/>
        <w:ind w:left="2184" w:right="518" w:hanging="2060"/>
        <w:rPr>
          <w:rFonts w:ascii="Calibri" w:eastAsia="Calibri" w:hAnsi="Calibri" w:cs="Calibri"/>
        </w:rPr>
      </w:pPr>
      <w:r w:rsidRPr="003D35A0">
        <w:rPr>
          <w:rFonts w:ascii="Calibri" w:eastAsia="Calibri" w:hAnsi="Calibri" w:cs="Calibri"/>
          <w:b/>
          <w:i/>
          <w:position w:val="-5"/>
          <w:sz w:val="22"/>
          <w:szCs w:val="22"/>
        </w:rPr>
        <w:t>S</w:t>
      </w:r>
      <w:r w:rsidRPr="003D35A0">
        <w:rPr>
          <w:rFonts w:ascii="Calibri" w:eastAsia="Calibri" w:hAnsi="Calibri" w:cs="Calibri"/>
          <w:b/>
          <w:i/>
          <w:spacing w:val="1"/>
          <w:position w:val="-5"/>
          <w:sz w:val="22"/>
          <w:szCs w:val="22"/>
        </w:rPr>
        <w:t>u</w:t>
      </w:r>
      <w:r w:rsidRPr="003D35A0">
        <w:rPr>
          <w:rFonts w:ascii="Calibri" w:eastAsia="Calibri" w:hAnsi="Calibri" w:cs="Calibri"/>
          <w:b/>
          <w:i/>
          <w:spacing w:val="-2"/>
          <w:position w:val="-5"/>
          <w:sz w:val="22"/>
          <w:szCs w:val="22"/>
        </w:rPr>
        <w:t>m</w:t>
      </w:r>
      <w:r w:rsidRPr="003D35A0">
        <w:rPr>
          <w:rFonts w:ascii="Calibri" w:eastAsia="Calibri" w:hAnsi="Calibri" w:cs="Calibri"/>
          <w:b/>
          <w:i/>
          <w:position w:val="-5"/>
          <w:sz w:val="22"/>
          <w:szCs w:val="22"/>
        </w:rPr>
        <w:t>m</w:t>
      </w:r>
      <w:r w:rsidRPr="003D35A0">
        <w:rPr>
          <w:rFonts w:ascii="Calibri" w:eastAsia="Calibri" w:hAnsi="Calibri" w:cs="Calibri"/>
          <w:b/>
          <w:i/>
          <w:spacing w:val="1"/>
          <w:position w:val="-5"/>
          <w:sz w:val="22"/>
          <w:szCs w:val="22"/>
        </w:rPr>
        <w:t>a</w:t>
      </w:r>
      <w:r w:rsidRPr="003D35A0">
        <w:rPr>
          <w:rFonts w:ascii="Calibri" w:eastAsia="Calibri" w:hAnsi="Calibri" w:cs="Calibri"/>
          <w:b/>
          <w:i/>
          <w:spacing w:val="-1"/>
          <w:position w:val="-5"/>
          <w:sz w:val="22"/>
          <w:szCs w:val="22"/>
        </w:rPr>
        <w:t>r</w:t>
      </w:r>
      <w:r w:rsidRPr="003D35A0">
        <w:rPr>
          <w:rFonts w:ascii="Calibri" w:eastAsia="Calibri" w:hAnsi="Calibri" w:cs="Calibri"/>
          <w:b/>
          <w:i/>
          <w:position w:val="-5"/>
          <w:sz w:val="22"/>
          <w:szCs w:val="22"/>
        </w:rPr>
        <w:t xml:space="preserve">y                      </w:t>
      </w:r>
      <w:r w:rsidRPr="003D35A0">
        <w:rPr>
          <w:rFonts w:ascii="Calibri" w:eastAsia="Calibri" w:hAnsi="Calibri" w:cs="Calibri"/>
          <w:b/>
          <w:i/>
          <w:spacing w:val="45"/>
          <w:position w:val="-5"/>
          <w:sz w:val="22"/>
          <w:szCs w:val="22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8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c</w:t>
      </w:r>
      <w:r w:rsidRPr="003D35A0">
        <w:rPr>
          <w:rFonts w:ascii="Calibri" w:eastAsia="Calibri" w:hAnsi="Calibri" w:cs="Calibri"/>
          <w:spacing w:val="5"/>
        </w:rPr>
        <w:t>om</w:t>
      </w:r>
      <w:r w:rsidRPr="003D35A0">
        <w:rPr>
          <w:rFonts w:ascii="Calibri" w:eastAsia="Calibri" w:hAnsi="Calibri" w:cs="Calibri"/>
          <w:spacing w:val="6"/>
        </w:rPr>
        <w:t>p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3"/>
        </w:rPr>
        <w:t>v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d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5"/>
        </w:rPr>
        <w:t>r</w:t>
      </w:r>
      <w:r w:rsidRPr="003D35A0">
        <w:rPr>
          <w:rFonts w:ascii="Calibri" w:eastAsia="Calibri" w:hAnsi="Calibri" w:cs="Calibri"/>
          <w:spacing w:val="4"/>
        </w:rPr>
        <w:t>m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5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g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or</w:t>
      </w:r>
      <w:r w:rsidRPr="003D35A0">
        <w:rPr>
          <w:rFonts w:ascii="Calibri" w:eastAsia="Calibri" w:hAnsi="Calibri" w:cs="Calibri"/>
          <w:spacing w:val="4"/>
        </w:rPr>
        <w:t>ie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y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  <w:spacing w:val="3"/>
        </w:rPr>
        <w:t>u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2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p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5"/>
        </w:rPr>
        <w:t>r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w</w:t>
      </w:r>
      <w:r w:rsidRPr="003D35A0">
        <w:rPr>
          <w:rFonts w:ascii="Calibri" w:eastAsia="Calibri" w:hAnsi="Calibri" w:cs="Calibri"/>
          <w:spacing w:val="5"/>
        </w:rPr>
        <w:t>h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17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h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6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p</w:t>
      </w:r>
      <w:r w:rsidRPr="003D35A0">
        <w:rPr>
          <w:rFonts w:ascii="Calibri" w:eastAsia="Calibri" w:hAnsi="Calibri" w:cs="Calibri"/>
          <w:spacing w:val="5"/>
        </w:rPr>
        <w:t>ro</w:t>
      </w:r>
      <w:r w:rsidRPr="003D35A0">
        <w:rPr>
          <w:rFonts w:ascii="Calibri" w:eastAsia="Calibri" w:hAnsi="Calibri" w:cs="Calibri"/>
          <w:spacing w:val="4"/>
        </w:rPr>
        <w:t>fessi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4"/>
        </w:rPr>
        <w:t>l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p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4"/>
        </w:rPr>
        <w:t>li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</w:rPr>
        <w:t xml:space="preserve">e 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5"/>
        </w:rPr>
        <w:t xml:space="preserve"> h</w:t>
      </w:r>
      <w:r w:rsidRPr="003D35A0">
        <w:rPr>
          <w:rFonts w:ascii="Calibri" w:eastAsia="Calibri" w:hAnsi="Calibri" w:cs="Calibri"/>
          <w:spacing w:val="4"/>
        </w:rPr>
        <w:t>el</w:t>
      </w:r>
      <w:r w:rsidRPr="003D35A0">
        <w:rPr>
          <w:rFonts w:ascii="Calibri" w:eastAsia="Calibri" w:hAnsi="Calibri" w:cs="Calibri"/>
          <w:spacing w:val="5"/>
        </w:rPr>
        <w:t>p</w:t>
      </w:r>
      <w:r w:rsidRPr="003D35A0">
        <w:rPr>
          <w:rFonts w:ascii="Calibri" w:eastAsia="Calibri" w:hAnsi="Calibri" w:cs="Calibri"/>
          <w:spacing w:val="1"/>
        </w:rPr>
        <w:t>f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m</w:t>
      </w:r>
      <w:r w:rsidRPr="003D35A0">
        <w:rPr>
          <w:rFonts w:ascii="Calibri" w:eastAsia="Calibri" w:hAnsi="Calibri" w:cs="Calibri"/>
          <w:spacing w:val="3"/>
        </w:rPr>
        <w:t>an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w</w:t>
      </w:r>
      <w:r w:rsidRPr="003D35A0">
        <w:rPr>
          <w:rFonts w:ascii="Calibri" w:eastAsia="Calibri" w:hAnsi="Calibri" w:cs="Calibri"/>
          <w:spacing w:val="5"/>
        </w:rPr>
        <w:t>h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d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4"/>
        </w:rPr>
        <w:t>li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1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wi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</w:rPr>
        <w:t>h</w:t>
      </w:r>
      <w:r w:rsidRPr="003D35A0">
        <w:rPr>
          <w:rFonts w:ascii="Calibri" w:eastAsia="Calibri" w:hAnsi="Calibri" w:cs="Calibri"/>
          <w:spacing w:val="6"/>
        </w:rPr>
        <w:t xml:space="preserve"> </w:t>
      </w:r>
      <w:r w:rsidRPr="003D35A0">
        <w:rPr>
          <w:rFonts w:ascii="Calibri" w:eastAsia="Calibri" w:hAnsi="Calibri" w:cs="Calibri"/>
          <w:spacing w:val="2"/>
        </w:rPr>
        <w:t>c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  <w:spacing w:val="4"/>
        </w:rPr>
        <w:t>me</w:t>
      </w:r>
      <w:r w:rsidRPr="003D35A0">
        <w:rPr>
          <w:rFonts w:ascii="Calibri" w:eastAsia="Calibri" w:hAnsi="Calibri" w:cs="Calibri"/>
          <w:spacing w:val="5"/>
        </w:rPr>
        <w:t>r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</w:rPr>
        <w:t>.</w:t>
      </w:r>
      <w:r w:rsidRPr="003D35A0">
        <w:rPr>
          <w:rFonts w:ascii="Calibri" w:eastAsia="Calibri" w:hAnsi="Calibri" w:cs="Calibri"/>
          <w:spacing w:val="1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Am</w:t>
      </w:r>
      <w:r w:rsidRPr="003D35A0">
        <w:rPr>
          <w:rFonts w:ascii="Calibri" w:eastAsia="Calibri" w:hAnsi="Calibri" w:cs="Calibri"/>
          <w:spacing w:val="3"/>
        </w:rPr>
        <w:t>an</w:t>
      </w:r>
      <w:r w:rsidRPr="003D35A0">
        <w:rPr>
          <w:rFonts w:ascii="Calibri" w:eastAsia="Calibri" w:hAnsi="Calibri" w:cs="Calibri"/>
          <w:spacing w:val="5"/>
        </w:rPr>
        <w:t>d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8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b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  <w:spacing w:val="3"/>
        </w:rPr>
        <w:t>d</w:t>
      </w:r>
      <w:r w:rsidRPr="003D35A0">
        <w:rPr>
          <w:rFonts w:ascii="Calibri" w:eastAsia="Calibri" w:hAnsi="Calibri" w:cs="Calibri"/>
          <w:spacing w:val="5"/>
        </w:rPr>
        <w:t>d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</w:rPr>
        <w:t xml:space="preserve">g 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</w:rPr>
        <w:t>m</w:t>
      </w:r>
      <w:r w:rsidRPr="003D35A0">
        <w:rPr>
          <w:rFonts w:ascii="Calibri" w:eastAsia="Calibri" w:hAnsi="Calibri" w:cs="Calibri"/>
          <w:spacing w:val="2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le</w:t>
      </w:r>
      <w:r w:rsidRPr="003D35A0">
        <w:rPr>
          <w:rFonts w:ascii="Calibri" w:eastAsia="Calibri" w:hAnsi="Calibri" w:cs="Calibri"/>
          <w:spacing w:val="5"/>
        </w:rPr>
        <w:t>ad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 xml:space="preserve">r 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</w:rPr>
        <w:t>a</w:t>
      </w:r>
    </w:p>
    <w:p w14:paraId="6808D61F" w14:textId="77777777" w:rsidR="004E7E30" w:rsidRPr="003D35A0" w:rsidRDefault="003D35A0">
      <w:pPr>
        <w:spacing w:before="39" w:line="276" w:lineRule="auto"/>
        <w:ind w:left="2184" w:right="526"/>
        <w:rPr>
          <w:rFonts w:ascii="Calibri" w:eastAsia="Calibri" w:hAnsi="Calibri" w:cs="Calibri"/>
        </w:rPr>
      </w:pP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  <w:spacing w:val="5"/>
        </w:rPr>
        <w:t>trat</w:t>
      </w:r>
      <w:r w:rsidRPr="003D35A0">
        <w:rPr>
          <w:rFonts w:ascii="Calibri" w:eastAsia="Calibri" w:hAnsi="Calibri" w:cs="Calibri"/>
          <w:spacing w:val="4"/>
        </w:rPr>
        <w:t>eg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 xml:space="preserve">c 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w</w:t>
      </w:r>
      <w:r w:rsidRPr="003D35A0">
        <w:rPr>
          <w:rFonts w:ascii="Calibri" w:eastAsia="Calibri" w:hAnsi="Calibri" w:cs="Calibri"/>
          <w:spacing w:val="6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b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  <w:spacing w:val="4"/>
        </w:rPr>
        <w:t>si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4"/>
        </w:rPr>
        <w:t>es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h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  <w:spacing w:val="12"/>
        </w:rPr>
        <w:t>d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2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w</w:t>
      </w:r>
      <w:r w:rsidRPr="003D35A0">
        <w:rPr>
          <w:rFonts w:ascii="Calibri" w:eastAsia="Calibri" w:hAnsi="Calibri" w:cs="Calibri"/>
          <w:spacing w:val="5"/>
        </w:rPr>
        <w:t>h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4"/>
        </w:rPr>
        <w:t xml:space="preserve"> wil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b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r</w:t>
      </w:r>
      <w:r w:rsidRPr="003D35A0">
        <w:rPr>
          <w:rFonts w:ascii="Calibri" w:eastAsia="Calibri" w:hAnsi="Calibri" w:cs="Calibri"/>
          <w:spacing w:val="4"/>
        </w:rPr>
        <w:t>es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les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6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th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3"/>
        </w:rPr>
        <w:t xml:space="preserve"> p</w:t>
      </w:r>
      <w:r w:rsidRPr="003D35A0">
        <w:rPr>
          <w:rFonts w:ascii="Calibri" w:eastAsia="Calibri" w:hAnsi="Calibri" w:cs="Calibri"/>
          <w:spacing w:val="5"/>
        </w:rPr>
        <w:t>ur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2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</w:rPr>
        <w:t>f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w</w:t>
      </w:r>
      <w:r w:rsidRPr="003D35A0">
        <w:rPr>
          <w:rFonts w:ascii="Calibri" w:eastAsia="Calibri" w:hAnsi="Calibri" w:cs="Calibri"/>
          <w:spacing w:val="6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cli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5"/>
        </w:rPr>
        <w:t>nt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</w:rPr>
        <w:t>.</w:t>
      </w:r>
      <w:r w:rsidRPr="003D35A0">
        <w:rPr>
          <w:rFonts w:ascii="Calibri" w:eastAsia="Calibri" w:hAnsi="Calibri" w:cs="Calibri"/>
          <w:spacing w:val="1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  <w:spacing w:val="5"/>
        </w:rPr>
        <w:t>h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1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ha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th</w:t>
      </w:r>
      <w:r w:rsidRPr="003D35A0">
        <w:rPr>
          <w:rFonts w:ascii="Calibri" w:eastAsia="Calibri" w:hAnsi="Calibri" w:cs="Calibri"/>
        </w:rPr>
        <w:t xml:space="preserve">e </w:t>
      </w:r>
      <w:r w:rsidRPr="003D35A0">
        <w:rPr>
          <w:rFonts w:ascii="Calibri" w:eastAsia="Calibri" w:hAnsi="Calibri" w:cs="Calibri"/>
          <w:spacing w:val="5"/>
        </w:rPr>
        <w:t>dr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3"/>
        </w:rPr>
        <w:t>v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5"/>
        </w:rPr>
        <w:t xml:space="preserve"> r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5"/>
        </w:rPr>
        <w:t>q</w:t>
      </w:r>
      <w:r w:rsidRPr="003D35A0">
        <w:rPr>
          <w:rFonts w:ascii="Calibri" w:eastAsia="Calibri" w:hAnsi="Calibri" w:cs="Calibri"/>
          <w:spacing w:val="3"/>
        </w:rPr>
        <w:t>u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5"/>
        </w:rPr>
        <w:t>r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1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8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5"/>
        </w:rPr>
        <w:t>x</w:t>
      </w:r>
      <w:r w:rsidRPr="003D35A0">
        <w:rPr>
          <w:rFonts w:ascii="Calibri" w:eastAsia="Calibri" w:hAnsi="Calibri" w:cs="Calibri"/>
          <w:spacing w:val="4"/>
        </w:rPr>
        <w:t>ce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8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f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  <w:spacing w:val="13"/>
        </w:rPr>
        <w:t>t</w:t>
      </w:r>
      <w:r w:rsidRPr="003D35A0">
        <w:rPr>
          <w:rFonts w:ascii="Calibri" w:eastAsia="Calibri" w:hAnsi="Calibri" w:cs="Calibri"/>
          <w:spacing w:val="4"/>
        </w:rPr>
        <w:t>-</w:t>
      </w:r>
      <w:r w:rsidRPr="003D35A0">
        <w:rPr>
          <w:rFonts w:ascii="Calibri" w:eastAsia="Calibri" w:hAnsi="Calibri" w:cs="Calibri"/>
          <w:spacing w:val="5"/>
        </w:rPr>
        <w:t>pa</w:t>
      </w:r>
      <w:r w:rsidRPr="003D35A0">
        <w:rPr>
          <w:rFonts w:ascii="Calibri" w:eastAsia="Calibri" w:hAnsi="Calibri" w:cs="Calibri"/>
          <w:spacing w:val="4"/>
        </w:rPr>
        <w:t>c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1"/>
        </w:rPr>
        <w:t xml:space="preserve"> e</w:t>
      </w:r>
      <w:r w:rsidRPr="003D35A0">
        <w:rPr>
          <w:rFonts w:ascii="Calibri" w:eastAsia="Calibri" w:hAnsi="Calibri" w:cs="Calibri"/>
          <w:spacing w:val="5"/>
        </w:rPr>
        <w:t>ntr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5"/>
        </w:rPr>
        <w:t>pren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5"/>
        </w:rPr>
        <w:t>ur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3"/>
        </w:rPr>
        <w:t>v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5"/>
        </w:rPr>
        <w:t>r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4"/>
        </w:rPr>
        <w:t>me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12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5"/>
        </w:rPr>
        <w:t>b</w:t>
      </w:r>
      <w:r w:rsidRPr="003D35A0">
        <w:rPr>
          <w:rFonts w:ascii="Calibri" w:eastAsia="Calibri" w:hAnsi="Calibri" w:cs="Calibri"/>
          <w:spacing w:val="4"/>
        </w:rPr>
        <w:t>l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6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w</w:t>
      </w:r>
      <w:r w:rsidRPr="003D35A0">
        <w:rPr>
          <w:rFonts w:ascii="Calibri" w:eastAsia="Calibri" w:hAnsi="Calibri" w:cs="Calibri"/>
          <w:spacing w:val="5"/>
        </w:rPr>
        <w:t>or</w:t>
      </w:r>
      <w:r w:rsidRPr="003D35A0">
        <w:rPr>
          <w:rFonts w:ascii="Calibri" w:eastAsia="Calibri" w:hAnsi="Calibri" w:cs="Calibri"/>
        </w:rPr>
        <w:t>k</w:t>
      </w:r>
      <w:r w:rsidRPr="003D35A0">
        <w:rPr>
          <w:rFonts w:ascii="Calibri" w:eastAsia="Calibri" w:hAnsi="Calibri" w:cs="Calibri"/>
          <w:spacing w:val="4"/>
        </w:rPr>
        <w:t xml:space="preserve"> i</w:t>
      </w:r>
      <w:r w:rsidRPr="003D35A0">
        <w:rPr>
          <w:rFonts w:ascii="Calibri" w:eastAsia="Calibri" w:hAnsi="Calibri" w:cs="Calibri"/>
        </w:rPr>
        <w:t xml:space="preserve">n </w:t>
      </w:r>
      <w:r w:rsidRPr="003D35A0">
        <w:rPr>
          <w:rFonts w:ascii="Calibri" w:eastAsia="Calibri" w:hAnsi="Calibri" w:cs="Calibri"/>
          <w:spacing w:val="4"/>
        </w:rPr>
        <w:t>fiel</w:t>
      </w:r>
      <w:r w:rsidRPr="003D35A0">
        <w:rPr>
          <w:rFonts w:ascii="Calibri" w:eastAsia="Calibri" w:hAnsi="Calibri" w:cs="Calibri"/>
          <w:spacing w:val="5"/>
        </w:rPr>
        <w:t>d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5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  <w:spacing w:val="2"/>
        </w:rPr>
        <w:t>c</w:t>
      </w:r>
      <w:r w:rsidRPr="003D35A0">
        <w:rPr>
          <w:rFonts w:ascii="Calibri" w:eastAsia="Calibri" w:hAnsi="Calibri" w:cs="Calibri"/>
        </w:rPr>
        <w:t>h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  <w:spacing w:val="5"/>
        </w:rPr>
        <w:t>ra</w:t>
      </w:r>
      <w:r w:rsidRPr="003D35A0">
        <w:rPr>
          <w:rFonts w:ascii="Calibri" w:eastAsia="Calibri" w:hAnsi="Calibri" w:cs="Calibri"/>
          <w:spacing w:val="3"/>
        </w:rPr>
        <w:t>v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2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5"/>
        </w:rPr>
        <w:t xml:space="preserve"> d</w:t>
      </w:r>
      <w:r w:rsidRPr="003D35A0">
        <w:rPr>
          <w:rFonts w:ascii="Calibri" w:eastAsia="Calibri" w:hAnsi="Calibri" w:cs="Calibri"/>
          <w:spacing w:val="4"/>
        </w:rPr>
        <w:t>es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c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  <w:spacing w:val="4"/>
        </w:rPr>
        <w:t>me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ec</w:t>
      </w:r>
      <w:r w:rsidRPr="003D35A0">
        <w:rPr>
          <w:rFonts w:ascii="Calibri" w:eastAsia="Calibri" w:hAnsi="Calibri" w:cs="Calibri"/>
          <w:spacing w:val="3"/>
        </w:rPr>
        <w:t>h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4"/>
        </w:rPr>
        <w:t>l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  <w:spacing w:val="2"/>
        </w:rPr>
        <w:t>g</w:t>
      </w:r>
      <w:r w:rsidRPr="003D35A0">
        <w:rPr>
          <w:rFonts w:ascii="Calibri" w:eastAsia="Calibri" w:hAnsi="Calibri" w:cs="Calibri"/>
          <w:spacing w:val="6"/>
        </w:rPr>
        <w:t>y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f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5"/>
        </w:rPr>
        <w:t>d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d</w:t>
      </w:r>
      <w:r w:rsidRPr="003D35A0">
        <w:rPr>
          <w:rFonts w:ascii="Calibri" w:eastAsia="Calibri" w:hAnsi="Calibri" w:cs="Calibri"/>
          <w:spacing w:val="5"/>
        </w:rPr>
        <w:t>r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  <w:spacing w:val="5"/>
        </w:rPr>
        <w:t>k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F</w:t>
      </w:r>
      <w:r w:rsidRPr="003D35A0">
        <w:rPr>
          <w:rFonts w:ascii="Calibri" w:eastAsia="Calibri" w:hAnsi="Calibri" w:cs="Calibri"/>
          <w:spacing w:val="5"/>
        </w:rPr>
        <w:t>M</w:t>
      </w:r>
      <w:r w:rsidRPr="003D35A0">
        <w:rPr>
          <w:rFonts w:ascii="Calibri" w:eastAsia="Calibri" w:hAnsi="Calibri" w:cs="Calibri"/>
          <w:spacing w:val="4"/>
        </w:rPr>
        <w:t>CG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3"/>
        </w:rPr>
        <w:t xml:space="preserve"> a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  <w:spacing w:val="4"/>
        </w:rPr>
        <w:t>m</w:t>
      </w:r>
      <w:r w:rsidRPr="003D35A0">
        <w:rPr>
          <w:rFonts w:ascii="Calibri" w:eastAsia="Calibri" w:hAnsi="Calibri" w:cs="Calibri"/>
          <w:spacing w:val="5"/>
        </w:rPr>
        <w:t>ot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3"/>
        </w:rPr>
        <w:t>v</w:t>
      </w:r>
      <w:r w:rsidRPr="003D35A0">
        <w:rPr>
          <w:rFonts w:ascii="Calibri" w:eastAsia="Calibri" w:hAnsi="Calibri" w:cs="Calibri"/>
        </w:rPr>
        <w:t>e</w:t>
      </w:r>
    </w:p>
    <w:p w14:paraId="360B4532" w14:textId="77777777" w:rsidR="004E7E30" w:rsidRPr="003D35A0" w:rsidRDefault="003D35A0">
      <w:pPr>
        <w:spacing w:before="9"/>
        <w:ind w:left="2184"/>
        <w:rPr>
          <w:rFonts w:ascii="Calibri" w:eastAsia="Calibri" w:hAnsi="Calibri" w:cs="Calibri"/>
        </w:rPr>
      </w:pPr>
      <w:r w:rsidRPr="003D35A0">
        <w:pict w14:anchorId="062CBCCD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48.45pt;margin-top:43.15pt;width:256.85pt;height:119.75pt;z-index:-25165568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369"/>
                    <w:gridCol w:w="1768"/>
                  </w:tblGrid>
                  <w:tr w:rsidR="004E7E30" w14:paraId="6474E0C4" w14:textId="77777777">
                    <w:trPr>
                      <w:trHeight w:hRule="exact" w:val="221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C46C12" w14:textId="77777777" w:rsidR="004E7E30" w:rsidRDefault="003D35A0">
                        <w:pPr>
                          <w:spacing w:line="18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Nor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72DC29" w14:textId="77777777" w:rsidR="004E7E30" w:rsidRDefault="003D35A0">
                        <w:pPr>
                          <w:spacing w:line="180" w:lineRule="exact"/>
                          <w:ind w:left="68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012</w:t>
                        </w:r>
                      </w:p>
                    </w:tc>
                  </w:tr>
                  <w:tr w:rsidR="004E7E30" w14:paraId="3627064E" w14:textId="77777777">
                    <w:trPr>
                      <w:trHeight w:hRule="exact" w:val="366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DFB12B" w14:textId="77777777" w:rsidR="004E7E30" w:rsidRDefault="003D35A0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Diploma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Sal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&amp; Marketi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9CA307" w14:textId="77777777" w:rsidR="004E7E30" w:rsidRDefault="003D35A0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E7E30" w14:paraId="26D29C0F" w14:textId="77777777">
                    <w:trPr>
                      <w:trHeight w:hRule="exact" w:val="367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29B21C" w14:textId="77777777" w:rsidR="004E7E30" w:rsidRDefault="004E7E30">
                        <w:pPr>
                          <w:spacing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64A2927E" w14:textId="77777777" w:rsidR="004E7E30" w:rsidRDefault="003D35A0">
                        <w:pPr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DAE010" w14:textId="77777777" w:rsidR="004E7E30" w:rsidRDefault="004E7E30"/>
                    </w:tc>
                  </w:tr>
                  <w:tr w:rsidR="004E7E30" w14:paraId="715AC834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B9A18B" w14:textId="77777777" w:rsidR="004E7E30" w:rsidRDefault="003D35A0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77573F" w14:textId="77777777" w:rsidR="004E7E30" w:rsidRDefault="003D35A0">
                        <w:pPr>
                          <w:spacing w:line="220" w:lineRule="exact"/>
                          <w:ind w:left="68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2008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011</w:t>
                        </w:r>
                      </w:p>
                    </w:tc>
                  </w:tr>
                  <w:tr w:rsidR="004E7E30" w14:paraId="0D479859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BF5532" w14:textId="77777777" w:rsidR="004E7E30" w:rsidRDefault="003D35A0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h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3444FE" w14:textId="77777777" w:rsidR="004E7E30" w:rsidRDefault="003D35A0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E7E30" w14:paraId="3C0CDA8E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AC3A2B" w14:textId="77777777" w:rsidR="004E7E30" w:rsidRDefault="003D35A0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ogra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y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404111" w14:textId="77777777" w:rsidR="004E7E30" w:rsidRDefault="003D35A0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E7E30" w14:paraId="6644245A" w14:textId="77777777">
                    <w:trPr>
                      <w:trHeight w:hRule="exact" w:val="245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2947F6" w14:textId="77777777" w:rsidR="004E7E30" w:rsidRDefault="003D35A0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BA9071" w14:textId="77777777" w:rsidR="004E7E30" w:rsidRDefault="003D35A0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E7E30" w14:paraId="357BC714" w14:textId="77777777">
                    <w:trPr>
                      <w:trHeight w:hRule="exact" w:val="244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380B6" w14:textId="77777777" w:rsidR="004E7E30" w:rsidRDefault="003D35A0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tud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DDB529" w14:textId="77777777" w:rsidR="004E7E30" w:rsidRDefault="003D35A0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E7E30" w14:paraId="2A8D8E25" w14:textId="77777777">
                    <w:trPr>
                      <w:trHeight w:hRule="exact" w:val="221"/>
                    </w:trPr>
                    <w:tc>
                      <w:tcPr>
                        <w:tcW w:w="33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91144B" w14:textId="77777777" w:rsidR="004E7E30" w:rsidRDefault="003D35A0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Edu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ion</w:t>
                        </w:r>
                      </w:p>
                    </w:tc>
                    <w:tc>
                      <w:tcPr>
                        <w:tcW w:w="17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C46CC5" w14:textId="77777777" w:rsidR="004E7E30" w:rsidRDefault="003D35A0">
                        <w:pPr>
                          <w:spacing w:line="220" w:lineRule="exact"/>
                          <w:ind w:left="653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</w:tbl>
                <w:p w14:paraId="1392ED59" w14:textId="77777777" w:rsidR="004E7E30" w:rsidRDefault="004E7E30"/>
              </w:txbxContent>
            </v:textbox>
            <w10:wrap anchorx="page"/>
          </v:shape>
        </w:pic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5"/>
        </w:rPr>
        <w:t>r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  <w:spacing w:val="4"/>
        </w:rPr>
        <w:t>me</w:t>
      </w:r>
      <w:r w:rsidRPr="003D35A0">
        <w:rPr>
          <w:rFonts w:ascii="Calibri" w:eastAsia="Calibri" w:hAnsi="Calibri" w:cs="Calibri"/>
          <w:spacing w:val="5"/>
        </w:rPr>
        <w:t>nt</w:t>
      </w:r>
      <w:r w:rsidRPr="003D35A0">
        <w:rPr>
          <w:rFonts w:ascii="Calibri" w:eastAsia="Calibri" w:hAnsi="Calibri" w:cs="Calibri"/>
        </w:rPr>
        <w:t xml:space="preserve">. </w:t>
      </w:r>
      <w:r w:rsidRPr="003D35A0">
        <w:rPr>
          <w:rFonts w:ascii="Calibri" w:eastAsia="Calibri" w:hAnsi="Calibri" w:cs="Calibri"/>
          <w:spacing w:val="4"/>
        </w:rPr>
        <w:t>Ri</w:t>
      </w:r>
      <w:r w:rsidRPr="003D35A0">
        <w:rPr>
          <w:rFonts w:ascii="Calibri" w:eastAsia="Calibri" w:hAnsi="Calibri" w:cs="Calibri"/>
          <w:spacing w:val="2"/>
        </w:rPr>
        <w:t>g</w:t>
      </w:r>
      <w:r w:rsidRPr="003D35A0">
        <w:rPr>
          <w:rFonts w:ascii="Calibri" w:eastAsia="Calibri" w:hAnsi="Calibri" w:cs="Calibri"/>
          <w:spacing w:val="5"/>
        </w:rPr>
        <w:t>h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4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no</w:t>
      </w:r>
      <w:r w:rsidRPr="003D35A0">
        <w:rPr>
          <w:rFonts w:ascii="Calibri" w:eastAsia="Calibri" w:hAnsi="Calibri" w:cs="Calibri"/>
        </w:rPr>
        <w:t>w</w:t>
      </w:r>
      <w:r w:rsidRPr="003D35A0">
        <w:rPr>
          <w:rFonts w:ascii="Calibri" w:eastAsia="Calibri" w:hAnsi="Calibri" w:cs="Calibri"/>
          <w:spacing w:val="5"/>
        </w:rPr>
        <w:t xml:space="preserve"> </w:t>
      </w:r>
      <w:r w:rsidRPr="003D35A0">
        <w:rPr>
          <w:rFonts w:ascii="Calibri" w:eastAsia="Calibri" w:hAnsi="Calibri" w:cs="Calibri"/>
          <w:spacing w:val="6"/>
        </w:rPr>
        <w:t>s</w:t>
      </w:r>
      <w:r w:rsidRPr="003D35A0">
        <w:rPr>
          <w:rFonts w:ascii="Calibri" w:eastAsia="Calibri" w:hAnsi="Calibri" w:cs="Calibri"/>
          <w:spacing w:val="5"/>
        </w:rPr>
        <w:t>h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6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5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l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5"/>
        </w:rPr>
        <w:t>k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1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w</w:t>
      </w:r>
      <w:r w:rsidRPr="003D35A0">
        <w:rPr>
          <w:rFonts w:ascii="Calibri" w:eastAsia="Calibri" w:hAnsi="Calibri" w:cs="Calibri"/>
          <w:spacing w:val="5"/>
        </w:rPr>
        <w:t>or</w:t>
      </w:r>
      <w:r w:rsidRPr="003D35A0">
        <w:rPr>
          <w:rFonts w:ascii="Calibri" w:eastAsia="Calibri" w:hAnsi="Calibri" w:cs="Calibri"/>
        </w:rPr>
        <w:t>k</w:t>
      </w:r>
      <w:r w:rsidRPr="003D35A0">
        <w:rPr>
          <w:rFonts w:ascii="Calibri" w:eastAsia="Calibri" w:hAnsi="Calibri" w:cs="Calibri"/>
          <w:spacing w:val="4"/>
        </w:rPr>
        <w:t xml:space="preserve"> f</w:t>
      </w:r>
      <w:r w:rsidRPr="003D35A0">
        <w:rPr>
          <w:rFonts w:ascii="Calibri" w:eastAsia="Calibri" w:hAnsi="Calibri" w:cs="Calibri"/>
          <w:spacing w:val="5"/>
        </w:rPr>
        <w:t>o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11"/>
        </w:rPr>
        <w:t>a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4"/>
        </w:rPr>
        <w:t>m</w:t>
      </w:r>
      <w:r w:rsidRPr="003D35A0">
        <w:rPr>
          <w:rFonts w:ascii="Calibri" w:eastAsia="Calibri" w:hAnsi="Calibri" w:cs="Calibri"/>
          <w:spacing w:val="5"/>
        </w:rPr>
        <w:t>b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5"/>
        </w:rPr>
        <w:t>u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5"/>
        </w:rPr>
        <w:t>a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7"/>
        </w:rPr>
        <w:t xml:space="preserve"> 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  <w:spacing w:val="5"/>
        </w:rPr>
        <w:t>x</w:t>
      </w:r>
      <w:r w:rsidRPr="003D35A0">
        <w:rPr>
          <w:rFonts w:ascii="Calibri" w:eastAsia="Calibri" w:hAnsi="Calibri" w:cs="Calibri"/>
          <w:spacing w:val="2"/>
        </w:rPr>
        <w:t>c</w:t>
      </w:r>
      <w:r w:rsidRPr="003D35A0">
        <w:rPr>
          <w:rFonts w:ascii="Calibri" w:eastAsia="Calibri" w:hAnsi="Calibri" w:cs="Calibri"/>
          <w:spacing w:val="4"/>
        </w:rPr>
        <w:t>i</w:t>
      </w:r>
      <w:r w:rsidRPr="003D35A0">
        <w:rPr>
          <w:rFonts w:ascii="Calibri" w:eastAsia="Calibri" w:hAnsi="Calibri" w:cs="Calibri"/>
          <w:spacing w:val="5"/>
        </w:rPr>
        <w:t>t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5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3"/>
        </w:rPr>
        <w:t xml:space="preserve"> </w:t>
      </w:r>
      <w:r w:rsidRPr="003D35A0">
        <w:rPr>
          <w:rFonts w:ascii="Calibri" w:eastAsia="Calibri" w:hAnsi="Calibri" w:cs="Calibri"/>
          <w:spacing w:val="2"/>
        </w:rPr>
        <w:t>c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4"/>
        </w:rPr>
        <w:t>m</w:t>
      </w:r>
      <w:r w:rsidRPr="003D35A0">
        <w:rPr>
          <w:rFonts w:ascii="Calibri" w:eastAsia="Calibri" w:hAnsi="Calibri" w:cs="Calibri"/>
          <w:spacing w:val="5"/>
        </w:rPr>
        <w:t>pa</w:t>
      </w:r>
      <w:r w:rsidRPr="003D35A0">
        <w:rPr>
          <w:rFonts w:ascii="Calibri" w:eastAsia="Calibri" w:hAnsi="Calibri" w:cs="Calibri"/>
          <w:spacing w:val="3"/>
        </w:rPr>
        <w:t>n</w:t>
      </w:r>
      <w:r w:rsidRPr="003D35A0">
        <w:rPr>
          <w:rFonts w:ascii="Calibri" w:eastAsia="Calibri" w:hAnsi="Calibri" w:cs="Calibri"/>
          <w:spacing w:val="6"/>
        </w:rPr>
        <w:t>y</w:t>
      </w:r>
      <w:r w:rsidRPr="003D35A0">
        <w:rPr>
          <w:rFonts w:ascii="Calibri" w:eastAsia="Calibri" w:hAnsi="Calibri" w:cs="Calibri"/>
        </w:rPr>
        <w:t>.</w:t>
      </w:r>
    </w:p>
    <w:p w14:paraId="696A5226" w14:textId="77777777" w:rsidR="004E7E30" w:rsidRPr="003D35A0" w:rsidRDefault="004E7E30">
      <w:pPr>
        <w:spacing w:before="2" w:line="180" w:lineRule="exact"/>
        <w:rPr>
          <w:sz w:val="18"/>
          <w:szCs w:val="18"/>
        </w:rPr>
      </w:pPr>
    </w:p>
    <w:p w14:paraId="2EDE647B" w14:textId="77777777" w:rsidR="004E7E30" w:rsidRPr="003D35A0" w:rsidRDefault="004E7E30">
      <w:pPr>
        <w:spacing w:line="200" w:lineRule="exact"/>
      </w:pPr>
    </w:p>
    <w:p w14:paraId="24C19302" w14:textId="77777777" w:rsidR="004E7E30" w:rsidRPr="003D35A0" w:rsidRDefault="004E7E30">
      <w:pPr>
        <w:spacing w:line="200" w:lineRule="exact"/>
      </w:pPr>
    </w:p>
    <w:p w14:paraId="313182C7" w14:textId="77777777" w:rsidR="004E7E30" w:rsidRPr="003D35A0" w:rsidRDefault="003D35A0">
      <w:pPr>
        <w:spacing w:before="12"/>
        <w:ind w:left="202"/>
        <w:rPr>
          <w:rFonts w:ascii="Calibri" w:eastAsia="Calibri" w:hAnsi="Calibri" w:cs="Calibri"/>
          <w:sz w:val="22"/>
          <w:szCs w:val="22"/>
        </w:rPr>
      </w:pPr>
      <w:r w:rsidRPr="003D35A0">
        <w:pict w14:anchorId="7D53AF41">
          <v:group id="_x0000_s1038" style="position:absolute;left:0;text-align:left;margin-left:51.95pt;margin-top:-16.3pt;width:510.4pt;height:.05pt;z-index:-251659776;mso-position-horizontal-relative:page" coordorigin="1039,-326" coordsize="10208,1">
            <v:shape id="_x0000_s1039" style="position:absolute;left:1039;top:-326;width:10208;height:1" coordorigin="1039,-326" coordsize="10208,1" path="m1039,-326r10208,1e" filled="f" strokecolor="#928852">
              <v:path arrowok="t"/>
            </v:shape>
            <w10:wrap anchorx="page"/>
          </v:group>
        </w:pict>
      </w:r>
      <w:r w:rsidRPr="003D35A0">
        <w:pict w14:anchorId="0E7745F4">
          <v:group id="_x0000_s1036" style="position:absolute;left:0;text-align:left;margin-left:60.9pt;margin-top:132.95pt;width:503.6pt;height:.05pt;z-index:-251658752;mso-position-horizontal-relative:page" coordorigin="1218,2659" coordsize="10072,1">
            <v:shape id="_x0000_s1037" style="position:absolute;left:1218;top:2659;width:10072;height:1" coordorigin="1218,2659" coordsize="10072,1" path="m1218,2659r10072,1e" filled="f" strokecolor="#928852">
              <v:path arrowok="t"/>
            </v:shape>
            <w10:wrap anchorx="page"/>
          </v:group>
        </w:pic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A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c</w:t>
      </w:r>
      <w:r w:rsidRPr="003D35A0">
        <w:rPr>
          <w:rFonts w:ascii="Calibri" w:eastAsia="Calibri" w:hAnsi="Calibri" w:cs="Calibri"/>
          <w:b/>
          <w:i/>
          <w:spacing w:val="-1"/>
          <w:sz w:val="22"/>
          <w:szCs w:val="22"/>
        </w:rPr>
        <w:t>a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d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e</w:t>
      </w:r>
      <w:r w:rsidRPr="003D35A0">
        <w:rPr>
          <w:rFonts w:ascii="Calibri" w:eastAsia="Calibri" w:hAnsi="Calibri" w:cs="Calibri"/>
          <w:b/>
          <w:i/>
          <w:spacing w:val="-3"/>
          <w:sz w:val="22"/>
          <w:szCs w:val="22"/>
        </w:rPr>
        <w:t>m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c</w:t>
      </w:r>
    </w:p>
    <w:p w14:paraId="5372D7F8" w14:textId="77777777" w:rsidR="004E7E30" w:rsidRPr="003D35A0" w:rsidRDefault="004E7E30">
      <w:pPr>
        <w:spacing w:line="200" w:lineRule="exact"/>
      </w:pPr>
    </w:p>
    <w:p w14:paraId="77D43077" w14:textId="77777777" w:rsidR="004E7E30" w:rsidRPr="003D35A0" w:rsidRDefault="004E7E30">
      <w:pPr>
        <w:spacing w:line="200" w:lineRule="exact"/>
      </w:pPr>
    </w:p>
    <w:p w14:paraId="22542A3C" w14:textId="77777777" w:rsidR="004E7E30" w:rsidRPr="003D35A0" w:rsidRDefault="004E7E30">
      <w:pPr>
        <w:spacing w:line="200" w:lineRule="exact"/>
      </w:pPr>
    </w:p>
    <w:p w14:paraId="11E513F2" w14:textId="77777777" w:rsidR="004E7E30" w:rsidRPr="003D35A0" w:rsidRDefault="004E7E30">
      <w:pPr>
        <w:spacing w:line="200" w:lineRule="exact"/>
      </w:pPr>
    </w:p>
    <w:p w14:paraId="1C3ADDB8" w14:textId="77777777" w:rsidR="004E7E30" w:rsidRPr="003D35A0" w:rsidRDefault="004E7E30">
      <w:pPr>
        <w:spacing w:line="200" w:lineRule="exact"/>
      </w:pPr>
    </w:p>
    <w:p w14:paraId="1958952B" w14:textId="77777777" w:rsidR="004E7E30" w:rsidRPr="003D35A0" w:rsidRDefault="004E7E30">
      <w:pPr>
        <w:spacing w:line="200" w:lineRule="exact"/>
      </w:pPr>
    </w:p>
    <w:p w14:paraId="765F445F" w14:textId="77777777" w:rsidR="004E7E30" w:rsidRPr="003D35A0" w:rsidRDefault="004E7E30">
      <w:pPr>
        <w:spacing w:line="200" w:lineRule="exact"/>
      </w:pPr>
    </w:p>
    <w:p w14:paraId="3FCEE1BB" w14:textId="77777777" w:rsidR="004E7E30" w:rsidRPr="003D35A0" w:rsidRDefault="004E7E30">
      <w:pPr>
        <w:spacing w:line="200" w:lineRule="exact"/>
      </w:pPr>
    </w:p>
    <w:p w14:paraId="7EB68817" w14:textId="77777777" w:rsidR="004E7E30" w:rsidRPr="003D35A0" w:rsidRDefault="004E7E30">
      <w:pPr>
        <w:spacing w:line="200" w:lineRule="exact"/>
      </w:pPr>
    </w:p>
    <w:p w14:paraId="3B8FCD4C" w14:textId="77777777" w:rsidR="004E7E30" w:rsidRPr="003D35A0" w:rsidRDefault="004E7E30">
      <w:pPr>
        <w:spacing w:line="200" w:lineRule="exact"/>
      </w:pPr>
    </w:p>
    <w:p w14:paraId="16C3A8AA" w14:textId="77777777" w:rsidR="004E7E30" w:rsidRPr="003D35A0" w:rsidRDefault="004E7E30">
      <w:pPr>
        <w:spacing w:line="200" w:lineRule="exact"/>
      </w:pPr>
    </w:p>
    <w:p w14:paraId="6B2A433E" w14:textId="77777777" w:rsidR="004E7E30" w:rsidRPr="003D35A0" w:rsidRDefault="004E7E30">
      <w:pPr>
        <w:spacing w:line="200" w:lineRule="exact"/>
      </w:pPr>
    </w:p>
    <w:p w14:paraId="4F629849" w14:textId="77777777" w:rsidR="004E7E30" w:rsidRPr="003D35A0" w:rsidRDefault="004E7E30">
      <w:pPr>
        <w:spacing w:before="20" w:line="200" w:lineRule="exact"/>
      </w:pPr>
    </w:p>
    <w:tbl>
      <w:tblPr>
        <w:tblW w:w="0" w:type="auto"/>
        <w:tblInd w:w="3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1"/>
        <w:gridCol w:w="2656"/>
        <w:gridCol w:w="3225"/>
        <w:gridCol w:w="2666"/>
      </w:tblGrid>
      <w:tr w:rsidR="003D35A0" w:rsidRPr="003D35A0" w14:paraId="31820BE6" w14:textId="77777777">
        <w:trPr>
          <w:trHeight w:hRule="exact" w:val="79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478FE9D" w14:textId="77777777" w:rsidR="004E7E30" w:rsidRPr="003D35A0" w:rsidRDefault="003D35A0">
            <w:pPr>
              <w:spacing w:before="83"/>
              <w:ind w:left="40"/>
              <w:rPr>
                <w:rFonts w:ascii="Calibri" w:eastAsia="Calibri" w:hAnsi="Calibri" w:cs="Calibri"/>
                <w:sz w:val="22"/>
                <w:szCs w:val="22"/>
              </w:rPr>
            </w:pPr>
            <w:r w:rsidRPr="003D35A0"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</w:rPr>
              <w:t>K</w:t>
            </w:r>
            <w:r w:rsidRPr="003D35A0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n</w:t>
            </w:r>
            <w:r w:rsidRPr="003D35A0"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</w:rPr>
              <w:t>o</w:t>
            </w:r>
            <w:r w:rsidRPr="003D35A0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wl</w:t>
            </w:r>
            <w:r w:rsidRPr="003D35A0">
              <w:rPr>
                <w:rFonts w:ascii="Calibri" w:eastAsia="Calibri" w:hAnsi="Calibri" w:cs="Calibri"/>
                <w:b/>
                <w:i/>
                <w:spacing w:val="-3"/>
                <w:sz w:val="22"/>
                <w:szCs w:val="22"/>
              </w:rPr>
              <w:t>e</w:t>
            </w:r>
            <w:r w:rsidRPr="003D35A0">
              <w:rPr>
                <w:rFonts w:ascii="Calibri" w:eastAsia="Calibri" w:hAnsi="Calibri" w:cs="Calibri"/>
                <w:b/>
                <w:i/>
                <w:spacing w:val="-1"/>
                <w:sz w:val="22"/>
                <w:szCs w:val="22"/>
              </w:rPr>
              <w:t>d</w:t>
            </w:r>
            <w:r w:rsidRPr="003D35A0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g</w:t>
            </w:r>
            <w:r w:rsidRPr="003D35A0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 xml:space="preserve">e </w:t>
            </w:r>
            <w:r w:rsidRPr="003D35A0">
              <w:rPr>
                <w:rFonts w:ascii="Calibri" w:eastAsia="Calibri" w:hAnsi="Calibri" w:cs="Calibri"/>
                <w:b/>
                <w:i/>
                <w:spacing w:val="1"/>
                <w:sz w:val="22"/>
                <w:szCs w:val="22"/>
              </w:rPr>
              <w:t>o</w:t>
            </w:r>
            <w:r w:rsidRPr="003D35A0">
              <w:rPr>
                <w:rFonts w:ascii="Calibri" w:eastAsia="Calibri" w:hAnsi="Calibri" w:cs="Calibri"/>
                <w:b/>
                <w:i/>
                <w:sz w:val="22"/>
                <w:szCs w:val="22"/>
              </w:rPr>
              <w:t>f</w:t>
            </w: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00CC9B90" w14:textId="77777777" w:rsidR="004E7E30" w:rsidRPr="003D35A0" w:rsidRDefault="003D35A0">
            <w:pPr>
              <w:spacing w:before="69"/>
              <w:ind w:left="284"/>
              <w:rPr>
                <w:rFonts w:ascii="Calibri" w:eastAsia="Calibri" w:hAnsi="Calibri" w:cs="Calibri"/>
                <w:sz w:val="22"/>
                <w:szCs w:val="22"/>
              </w:rPr>
            </w:pPr>
            <w:r w:rsidRPr="003D35A0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Ma</w:t>
            </w:r>
            <w:r w:rsidRPr="003D35A0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k</w:t>
            </w:r>
            <w:r w:rsidRPr="003D35A0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  <w:r w:rsidRPr="003D35A0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 w:rsidRPr="003D35A0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n</w:t>
            </w: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g</w:t>
            </w:r>
          </w:p>
          <w:p w14:paraId="4478A493" w14:textId="77777777" w:rsidR="004E7E30" w:rsidRPr="003D35A0" w:rsidRDefault="004E7E30">
            <w:pPr>
              <w:spacing w:before="10" w:line="180" w:lineRule="exact"/>
              <w:rPr>
                <w:sz w:val="19"/>
                <w:szCs w:val="19"/>
              </w:rPr>
            </w:pPr>
          </w:p>
          <w:p w14:paraId="634E7D42" w14:textId="77777777" w:rsidR="004E7E30" w:rsidRPr="003D35A0" w:rsidRDefault="003D35A0">
            <w:pPr>
              <w:ind w:left="284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Ma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agi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g</w:t>
            </w:r>
            <w:r w:rsidRPr="003D35A0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3D35A0">
              <w:rPr>
                <w:rFonts w:ascii="Calibri" w:eastAsia="Calibri" w:hAnsi="Calibri" w:cs="Calibri"/>
                <w:spacing w:val="1"/>
              </w:rPr>
              <w:t>a</w:t>
            </w:r>
            <w:r w:rsidRPr="003D35A0">
              <w:rPr>
                <w:rFonts w:ascii="Calibri" w:eastAsia="Calibri" w:hAnsi="Calibri" w:cs="Calibri"/>
              </w:rPr>
              <w:t>cco</w:t>
            </w:r>
            <w:r w:rsidRPr="003D35A0">
              <w:rPr>
                <w:rFonts w:ascii="Calibri" w:eastAsia="Calibri" w:hAnsi="Calibri" w:cs="Calibri"/>
                <w:spacing w:val="1"/>
              </w:rPr>
              <w:t>un</w:t>
            </w:r>
            <w:r w:rsidRPr="003D35A0">
              <w:rPr>
                <w:rFonts w:ascii="Calibri" w:eastAsia="Calibri" w:hAnsi="Calibri" w:cs="Calibri"/>
              </w:rPr>
              <w:t>ts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55283AD2" w14:textId="77777777" w:rsidR="004E7E30" w:rsidRPr="003D35A0" w:rsidRDefault="003D35A0">
            <w:pPr>
              <w:spacing w:before="52"/>
              <w:ind w:left="741"/>
              <w:rPr>
                <w:rFonts w:ascii="Calibri" w:eastAsia="Calibri" w:hAnsi="Calibri" w:cs="Calibri"/>
                <w:sz w:val="22"/>
                <w:szCs w:val="22"/>
              </w:rPr>
            </w:pP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P</w:t>
            </w:r>
            <w:r w:rsidRPr="003D35A0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r</w:t>
            </w:r>
            <w:r w:rsidRPr="003D35A0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o</w:t>
            </w: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f</w:t>
            </w:r>
            <w:r w:rsidRPr="003D35A0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e</w:t>
            </w: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  <w:r w:rsidRPr="003D35A0">
              <w:rPr>
                <w:rFonts w:ascii="Calibri" w:eastAsia="Calibri" w:hAnsi="Calibri" w:cs="Calibri"/>
                <w:b/>
                <w:spacing w:val="-2"/>
                <w:sz w:val="22"/>
                <w:szCs w:val="22"/>
              </w:rPr>
              <w:t>s</w:t>
            </w:r>
            <w:r w:rsidRPr="003D35A0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>i</w:t>
            </w:r>
            <w:r w:rsidRPr="003D35A0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ona</w:t>
            </w: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l</w:t>
            </w:r>
          </w:p>
          <w:p w14:paraId="03656F12" w14:textId="77777777" w:rsidR="004E7E30" w:rsidRPr="003D35A0" w:rsidRDefault="004E7E30">
            <w:pPr>
              <w:spacing w:before="10" w:line="180" w:lineRule="exact"/>
              <w:rPr>
                <w:sz w:val="19"/>
                <w:szCs w:val="19"/>
              </w:rPr>
            </w:pPr>
          </w:p>
          <w:p w14:paraId="6562C4C7" w14:textId="77777777" w:rsidR="004E7E30" w:rsidRPr="003D35A0" w:rsidRDefault="003D35A0">
            <w:pPr>
              <w:ind w:left="741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Acco</w:t>
            </w:r>
            <w:r w:rsidRPr="003D35A0">
              <w:rPr>
                <w:rFonts w:ascii="Calibri" w:eastAsia="Calibri" w:hAnsi="Calibri" w:cs="Calibri"/>
                <w:spacing w:val="1"/>
              </w:rPr>
              <w:t>un</w:t>
            </w:r>
            <w:r w:rsidRPr="003D35A0">
              <w:rPr>
                <w:rFonts w:ascii="Calibri" w:eastAsia="Calibri" w:hAnsi="Calibri" w:cs="Calibri"/>
              </w:rPr>
              <w:t>t</w:t>
            </w:r>
            <w:r w:rsidRPr="003D35A0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3D35A0">
              <w:rPr>
                <w:rFonts w:ascii="Calibri" w:eastAsia="Calibri" w:hAnsi="Calibri" w:cs="Calibri"/>
              </w:rPr>
              <w:t>a</w:t>
            </w:r>
            <w:r w:rsidRPr="003D35A0">
              <w:rPr>
                <w:rFonts w:ascii="Calibri" w:eastAsia="Calibri" w:hAnsi="Calibri" w:cs="Calibri"/>
                <w:spacing w:val="1"/>
              </w:rPr>
              <w:t>d</w:t>
            </w:r>
            <w:r w:rsidRPr="003D35A0">
              <w:rPr>
                <w:rFonts w:ascii="Calibri" w:eastAsia="Calibri" w:hAnsi="Calibri" w:cs="Calibri"/>
                <w:spacing w:val="-1"/>
              </w:rPr>
              <w:t>m</w:t>
            </w:r>
            <w:r w:rsidRPr="003D35A0">
              <w:rPr>
                <w:rFonts w:ascii="Calibri" w:eastAsia="Calibri" w:hAnsi="Calibri" w:cs="Calibri"/>
              </w:rPr>
              <w:t>i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i</w:t>
            </w:r>
            <w:r w:rsidRPr="003D35A0">
              <w:rPr>
                <w:rFonts w:ascii="Calibri" w:eastAsia="Calibri" w:hAnsi="Calibri" w:cs="Calibri"/>
                <w:spacing w:val="-1"/>
              </w:rPr>
              <w:t>s</w:t>
            </w:r>
            <w:r w:rsidRPr="003D35A0">
              <w:rPr>
                <w:rFonts w:ascii="Calibri" w:eastAsia="Calibri" w:hAnsi="Calibri" w:cs="Calibri"/>
              </w:rPr>
              <w:t>tr</w:t>
            </w:r>
            <w:r w:rsidRPr="003D35A0">
              <w:rPr>
                <w:rFonts w:ascii="Calibri" w:eastAsia="Calibri" w:hAnsi="Calibri" w:cs="Calibri"/>
                <w:spacing w:val="1"/>
              </w:rPr>
              <w:t>a</w:t>
            </w:r>
            <w:r w:rsidRPr="003D35A0">
              <w:rPr>
                <w:rFonts w:ascii="Calibri" w:eastAsia="Calibri" w:hAnsi="Calibri" w:cs="Calibri"/>
              </w:rPr>
              <w:t>ti</w:t>
            </w:r>
            <w:r w:rsidRPr="003D35A0">
              <w:rPr>
                <w:rFonts w:ascii="Calibri" w:eastAsia="Calibri" w:hAnsi="Calibri" w:cs="Calibri"/>
                <w:spacing w:val="1"/>
              </w:rPr>
              <w:t>o</w:t>
            </w:r>
            <w:r w:rsidRPr="003D35A0">
              <w:rPr>
                <w:rFonts w:ascii="Calibri" w:eastAsia="Calibri" w:hAnsi="Calibri" w:cs="Calibri"/>
              </w:rPr>
              <w:t>n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1923EBD3" w14:textId="77777777" w:rsidR="004E7E30" w:rsidRPr="003D35A0" w:rsidRDefault="003D35A0">
            <w:pPr>
              <w:spacing w:before="69"/>
              <w:ind w:left="570"/>
              <w:rPr>
                <w:rFonts w:ascii="Calibri" w:eastAsia="Calibri" w:hAnsi="Calibri" w:cs="Calibri"/>
                <w:sz w:val="22"/>
                <w:szCs w:val="22"/>
              </w:rPr>
            </w:pP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Pers</w:t>
            </w:r>
            <w:r w:rsidRPr="003D35A0">
              <w:rPr>
                <w:rFonts w:ascii="Calibri" w:eastAsia="Calibri" w:hAnsi="Calibri" w:cs="Calibri"/>
                <w:b/>
                <w:spacing w:val="-1"/>
                <w:sz w:val="22"/>
                <w:szCs w:val="22"/>
              </w:rPr>
              <w:t>ona</w:t>
            </w:r>
            <w:r w:rsidRPr="003D35A0">
              <w:rPr>
                <w:rFonts w:ascii="Calibri" w:eastAsia="Calibri" w:hAnsi="Calibri" w:cs="Calibri"/>
                <w:b/>
                <w:sz w:val="22"/>
                <w:szCs w:val="22"/>
              </w:rPr>
              <w:t>l</w:t>
            </w:r>
          </w:p>
          <w:p w14:paraId="121AB5DA" w14:textId="77777777" w:rsidR="004E7E30" w:rsidRPr="003D35A0" w:rsidRDefault="004E7E30">
            <w:pPr>
              <w:spacing w:before="10" w:line="180" w:lineRule="exact"/>
              <w:rPr>
                <w:sz w:val="19"/>
                <w:szCs w:val="19"/>
              </w:rPr>
            </w:pPr>
          </w:p>
          <w:p w14:paraId="25BF2884" w14:textId="77777777" w:rsidR="004E7E30" w:rsidRPr="003D35A0" w:rsidRDefault="003D35A0">
            <w:pPr>
              <w:ind w:left="570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S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</w:rPr>
              <w:t>lf</w:t>
            </w:r>
            <w:r w:rsidRPr="003D35A0">
              <w:rPr>
                <w:rFonts w:ascii="Calibri" w:eastAsia="Calibri" w:hAnsi="Calibri" w:cs="Calibri"/>
                <w:spacing w:val="-1"/>
              </w:rPr>
              <w:t xml:space="preserve"> s</w:t>
            </w:r>
            <w:r w:rsidRPr="003D35A0">
              <w:rPr>
                <w:rFonts w:ascii="Calibri" w:eastAsia="Calibri" w:hAnsi="Calibri" w:cs="Calibri"/>
              </w:rPr>
              <w:t>t</w:t>
            </w:r>
            <w:r w:rsidRPr="003D35A0">
              <w:rPr>
                <w:rFonts w:ascii="Calibri" w:eastAsia="Calibri" w:hAnsi="Calibri" w:cs="Calibri"/>
                <w:spacing w:val="1"/>
              </w:rPr>
              <w:t>a</w:t>
            </w:r>
            <w:r w:rsidRPr="003D35A0">
              <w:rPr>
                <w:rFonts w:ascii="Calibri" w:eastAsia="Calibri" w:hAnsi="Calibri" w:cs="Calibri"/>
              </w:rPr>
              <w:t>rter</w:t>
            </w:r>
          </w:p>
        </w:tc>
      </w:tr>
      <w:tr w:rsidR="003D35A0" w:rsidRPr="003D35A0" w14:paraId="65257244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50F3604" w14:textId="77777777" w:rsidR="004E7E30" w:rsidRPr="003D35A0" w:rsidRDefault="004E7E30"/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139831E4" w14:textId="77777777" w:rsidR="004E7E30" w:rsidRPr="003D35A0" w:rsidRDefault="003D35A0">
            <w:pPr>
              <w:spacing w:line="220" w:lineRule="exact"/>
              <w:ind w:left="284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P</w:t>
            </w:r>
            <w:r w:rsidRPr="003D35A0">
              <w:rPr>
                <w:rFonts w:ascii="Calibri" w:eastAsia="Calibri" w:hAnsi="Calibri" w:cs="Calibri"/>
                <w:spacing w:val="1"/>
              </w:rPr>
              <w:t>ub</w:t>
            </w:r>
            <w:r w:rsidRPr="003D35A0">
              <w:rPr>
                <w:rFonts w:ascii="Calibri" w:eastAsia="Calibri" w:hAnsi="Calibri" w:cs="Calibri"/>
              </w:rPr>
              <w:t>lic</w:t>
            </w:r>
            <w:r w:rsidRPr="003D35A0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3D35A0">
              <w:rPr>
                <w:rFonts w:ascii="Calibri" w:eastAsia="Calibri" w:hAnsi="Calibri" w:cs="Calibri"/>
              </w:rPr>
              <w:t>Rela</w:t>
            </w:r>
            <w:r w:rsidRPr="003D35A0">
              <w:rPr>
                <w:rFonts w:ascii="Calibri" w:eastAsia="Calibri" w:hAnsi="Calibri" w:cs="Calibri"/>
                <w:spacing w:val="1"/>
              </w:rPr>
              <w:t>t</w:t>
            </w:r>
            <w:r w:rsidRPr="003D35A0">
              <w:rPr>
                <w:rFonts w:ascii="Calibri" w:eastAsia="Calibri" w:hAnsi="Calibri" w:cs="Calibri"/>
              </w:rPr>
              <w:t>io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50BEA3A9" w14:textId="77777777" w:rsidR="004E7E30" w:rsidRPr="003D35A0" w:rsidRDefault="003D35A0">
            <w:pPr>
              <w:spacing w:line="200" w:lineRule="exact"/>
              <w:ind w:left="741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  <w:position w:val="1"/>
              </w:rPr>
              <w:t>Cu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3D35A0">
              <w:rPr>
                <w:rFonts w:ascii="Calibri" w:eastAsia="Calibri" w:hAnsi="Calibri" w:cs="Calibri"/>
                <w:position w:val="1"/>
              </w:rPr>
              <w:t>t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3D35A0">
              <w:rPr>
                <w:rFonts w:ascii="Calibri" w:eastAsia="Calibri" w:hAnsi="Calibri" w:cs="Calibri"/>
                <w:position w:val="1"/>
              </w:rPr>
              <w:t>r</w:t>
            </w:r>
            <w:r w:rsidRPr="003D35A0"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upp</w:t>
            </w:r>
            <w:r w:rsidRPr="003D35A0">
              <w:rPr>
                <w:rFonts w:ascii="Calibri" w:eastAsia="Calibri" w:hAnsi="Calibri" w:cs="Calibri"/>
                <w:position w:val="1"/>
              </w:rPr>
              <w:t>ort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3C996E33" w14:textId="77777777" w:rsidR="004E7E30" w:rsidRPr="003D35A0" w:rsidRDefault="003D35A0">
            <w:pPr>
              <w:spacing w:line="220" w:lineRule="exact"/>
              <w:ind w:left="570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  <w:spacing w:val="1"/>
              </w:rPr>
              <w:t>H</w:t>
            </w:r>
            <w:r w:rsidRPr="003D35A0">
              <w:rPr>
                <w:rFonts w:ascii="Calibri" w:eastAsia="Calibri" w:hAnsi="Calibri" w:cs="Calibri"/>
              </w:rPr>
              <w:t>ighly</w:t>
            </w:r>
            <w:r w:rsidRPr="003D35A0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3D35A0">
              <w:rPr>
                <w:rFonts w:ascii="Calibri" w:eastAsia="Calibri" w:hAnsi="Calibri" w:cs="Calibri"/>
                <w:spacing w:val="1"/>
              </w:rPr>
              <w:t>p</w:t>
            </w:r>
            <w:r w:rsidRPr="003D35A0">
              <w:rPr>
                <w:rFonts w:ascii="Calibri" w:eastAsia="Calibri" w:hAnsi="Calibri" w:cs="Calibri"/>
              </w:rPr>
              <w:t>r</w:t>
            </w:r>
            <w:r w:rsidRPr="003D35A0">
              <w:rPr>
                <w:rFonts w:ascii="Calibri" w:eastAsia="Calibri" w:hAnsi="Calibri" w:cs="Calibri"/>
                <w:spacing w:val="-1"/>
              </w:rPr>
              <w:t>ese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t</w:t>
            </w:r>
            <w:r w:rsidRPr="003D35A0">
              <w:rPr>
                <w:rFonts w:ascii="Calibri" w:eastAsia="Calibri" w:hAnsi="Calibri" w:cs="Calibri"/>
                <w:spacing w:val="1"/>
              </w:rPr>
              <w:t>ab</w:t>
            </w:r>
            <w:r w:rsidRPr="003D35A0">
              <w:rPr>
                <w:rFonts w:ascii="Calibri" w:eastAsia="Calibri" w:hAnsi="Calibri" w:cs="Calibri"/>
              </w:rPr>
              <w:t>le</w:t>
            </w:r>
          </w:p>
        </w:tc>
      </w:tr>
      <w:tr w:rsidR="003D35A0" w:rsidRPr="003D35A0" w14:paraId="0D3266A7" w14:textId="77777777">
        <w:trPr>
          <w:trHeight w:hRule="exact" w:val="24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89D8F70" w14:textId="77777777" w:rsidR="004E7E30" w:rsidRPr="003D35A0" w:rsidRDefault="004E7E30"/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7F94BBBD" w14:textId="77777777" w:rsidR="004E7E30" w:rsidRPr="003D35A0" w:rsidRDefault="003D35A0">
            <w:pPr>
              <w:spacing w:line="220" w:lineRule="exact"/>
              <w:ind w:left="284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Cro</w:t>
            </w:r>
            <w:r w:rsidRPr="003D35A0">
              <w:rPr>
                <w:rFonts w:ascii="Calibri" w:eastAsia="Calibri" w:hAnsi="Calibri" w:cs="Calibri"/>
                <w:spacing w:val="1"/>
              </w:rPr>
              <w:t>s</w:t>
            </w:r>
            <w:r w:rsidRPr="003D35A0">
              <w:rPr>
                <w:rFonts w:ascii="Calibri" w:eastAsia="Calibri" w:hAnsi="Calibri" w:cs="Calibri"/>
              </w:rPr>
              <w:t>s</w:t>
            </w:r>
            <w:r w:rsidRPr="003D35A0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3D35A0">
              <w:rPr>
                <w:rFonts w:ascii="Calibri" w:eastAsia="Calibri" w:hAnsi="Calibri" w:cs="Calibri"/>
              </w:rPr>
              <w:t>/</w:t>
            </w:r>
            <w:r w:rsidRPr="003D35A0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3D35A0">
              <w:rPr>
                <w:rFonts w:ascii="Calibri" w:eastAsia="Calibri" w:hAnsi="Calibri" w:cs="Calibri"/>
              </w:rPr>
              <w:t>Up</w:t>
            </w:r>
            <w:r w:rsidRPr="003D35A0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3D35A0">
              <w:rPr>
                <w:rFonts w:ascii="Calibri" w:eastAsia="Calibri" w:hAnsi="Calibri" w:cs="Calibri"/>
                <w:spacing w:val="1"/>
              </w:rPr>
              <w:t>s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</w:rPr>
              <w:t>lli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07F32BC3" w14:textId="77777777" w:rsidR="004E7E30" w:rsidRPr="003D35A0" w:rsidRDefault="003D35A0">
            <w:pPr>
              <w:spacing w:line="200" w:lineRule="exact"/>
              <w:ind w:left="741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  <w:position w:val="1"/>
              </w:rPr>
              <w:t>Social</w:t>
            </w:r>
            <w:r w:rsidRPr="003D35A0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3D35A0">
              <w:rPr>
                <w:rFonts w:ascii="Calibri" w:eastAsia="Calibri" w:hAnsi="Calibri" w:cs="Calibri"/>
                <w:position w:val="1"/>
              </w:rPr>
              <w:t>M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3D35A0">
              <w:rPr>
                <w:rFonts w:ascii="Calibri" w:eastAsia="Calibri" w:hAnsi="Calibri" w:cs="Calibri"/>
                <w:position w:val="1"/>
              </w:rPr>
              <w:t>ia</w:t>
            </w:r>
            <w:r w:rsidRPr="003D35A0"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 w:rsidRPr="003D35A0">
              <w:rPr>
                <w:rFonts w:ascii="Calibri" w:eastAsia="Calibri" w:hAnsi="Calibri" w:cs="Calibri"/>
                <w:position w:val="1"/>
              </w:rPr>
              <w:t>Mar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k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3D35A0">
              <w:rPr>
                <w:rFonts w:ascii="Calibri" w:eastAsia="Calibri" w:hAnsi="Calibri" w:cs="Calibri"/>
                <w:spacing w:val="3"/>
                <w:position w:val="1"/>
              </w:rPr>
              <w:t>t</w:t>
            </w:r>
            <w:r w:rsidRPr="003D35A0">
              <w:rPr>
                <w:rFonts w:ascii="Calibri" w:eastAsia="Calibri" w:hAnsi="Calibri" w:cs="Calibri"/>
                <w:position w:val="1"/>
              </w:rPr>
              <w:t>i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3D35A0">
              <w:rPr>
                <w:rFonts w:ascii="Calibri" w:eastAsia="Calibri" w:hAnsi="Calibri" w:cs="Calibri"/>
                <w:position w:val="1"/>
              </w:rPr>
              <w:t>g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16E2931C" w14:textId="77777777" w:rsidR="004E7E30" w:rsidRPr="003D35A0" w:rsidRDefault="003D35A0">
            <w:pPr>
              <w:spacing w:line="220" w:lineRule="exact"/>
              <w:ind w:left="570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Artic</w:t>
            </w:r>
            <w:r w:rsidRPr="003D35A0">
              <w:rPr>
                <w:rFonts w:ascii="Calibri" w:eastAsia="Calibri" w:hAnsi="Calibri" w:cs="Calibri"/>
                <w:spacing w:val="1"/>
              </w:rPr>
              <w:t>u</w:t>
            </w:r>
            <w:r w:rsidRPr="003D35A0">
              <w:rPr>
                <w:rFonts w:ascii="Calibri" w:eastAsia="Calibri" w:hAnsi="Calibri" w:cs="Calibri"/>
              </w:rPr>
              <w:t>la</w:t>
            </w:r>
            <w:r w:rsidRPr="003D35A0">
              <w:rPr>
                <w:rFonts w:ascii="Calibri" w:eastAsia="Calibri" w:hAnsi="Calibri" w:cs="Calibri"/>
                <w:spacing w:val="1"/>
              </w:rPr>
              <w:t>t</w:t>
            </w:r>
            <w:r w:rsidRPr="003D35A0">
              <w:rPr>
                <w:rFonts w:ascii="Calibri" w:eastAsia="Calibri" w:hAnsi="Calibri" w:cs="Calibri"/>
              </w:rPr>
              <w:t>e</w:t>
            </w:r>
          </w:p>
        </w:tc>
      </w:tr>
      <w:tr w:rsidR="003D35A0" w:rsidRPr="003D35A0" w14:paraId="66A78338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198C119" w14:textId="77777777" w:rsidR="004E7E30" w:rsidRPr="003D35A0" w:rsidRDefault="004E7E30"/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3C34D145" w14:textId="77777777" w:rsidR="004E7E30" w:rsidRPr="003D35A0" w:rsidRDefault="003D35A0">
            <w:pPr>
              <w:spacing w:line="220" w:lineRule="exact"/>
              <w:ind w:left="284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</w:rPr>
              <w:t>go</w:t>
            </w:r>
            <w:r w:rsidRPr="003D35A0">
              <w:rPr>
                <w:rFonts w:ascii="Calibri" w:eastAsia="Calibri" w:hAnsi="Calibri" w:cs="Calibri"/>
                <w:spacing w:val="1"/>
              </w:rPr>
              <w:t>t</w:t>
            </w:r>
            <w:r w:rsidRPr="003D35A0">
              <w:rPr>
                <w:rFonts w:ascii="Calibri" w:eastAsia="Calibri" w:hAnsi="Calibri" w:cs="Calibri"/>
              </w:rPr>
              <w:t>ia</w:t>
            </w:r>
            <w:r w:rsidRPr="003D35A0">
              <w:rPr>
                <w:rFonts w:ascii="Calibri" w:eastAsia="Calibri" w:hAnsi="Calibri" w:cs="Calibri"/>
                <w:spacing w:val="1"/>
              </w:rPr>
              <w:t>t</w:t>
            </w:r>
            <w:r w:rsidRPr="003D35A0">
              <w:rPr>
                <w:rFonts w:ascii="Calibri" w:eastAsia="Calibri" w:hAnsi="Calibri" w:cs="Calibri"/>
              </w:rPr>
              <w:t>i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514D2134" w14:textId="77777777" w:rsidR="004E7E30" w:rsidRPr="003D35A0" w:rsidRDefault="003D35A0">
            <w:pPr>
              <w:spacing w:line="200" w:lineRule="exact"/>
              <w:ind w:left="741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  <w:position w:val="1"/>
              </w:rPr>
              <w:t>Cr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3D35A0">
              <w:rPr>
                <w:rFonts w:ascii="Calibri" w:eastAsia="Calibri" w:hAnsi="Calibri" w:cs="Calibri"/>
                <w:position w:val="1"/>
              </w:rPr>
              <w:t>a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3D35A0">
              <w:rPr>
                <w:rFonts w:ascii="Calibri" w:eastAsia="Calibri" w:hAnsi="Calibri" w:cs="Calibri"/>
                <w:position w:val="1"/>
              </w:rPr>
              <w:t>i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3D35A0">
              <w:rPr>
                <w:rFonts w:ascii="Calibri" w:eastAsia="Calibri" w:hAnsi="Calibri" w:cs="Calibri"/>
                <w:position w:val="1"/>
              </w:rPr>
              <w:t>g</w:t>
            </w:r>
            <w:r w:rsidRPr="003D35A0"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 w:rsidRPr="003D35A0">
              <w:rPr>
                <w:rFonts w:ascii="Calibri" w:eastAsia="Calibri" w:hAnsi="Calibri" w:cs="Calibri"/>
                <w:position w:val="1"/>
              </w:rPr>
              <w:t>i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 w:rsidRPr="003D35A0">
              <w:rPr>
                <w:rFonts w:ascii="Calibri" w:eastAsia="Calibri" w:hAnsi="Calibri" w:cs="Calibri"/>
                <w:position w:val="1"/>
              </w:rPr>
              <w:t>o</w:t>
            </w:r>
            <w:r w:rsidRPr="003D35A0"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 w:rsidRPr="003D35A0">
              <w:rPr>
                <w:rFonts w:ascii="Calibri" w:eastAsia="Calibri" w:hAnsi="Calibri" w:cs="Calibri"/>
                <w:position w:val="1"/>
              </w:rPr>
              <w:t>c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3D35A0"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16FF9944" w14:textId="77777777" w:rsidR="004E7E30" w:rsidRPr="003D35A0" w:rsidRDefault="003D35A0">
            <w:pPr>
              <w:spacing w:line="220" w:lineRule="exact"/>
              <w:ind w:left="570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Cu</w:t>
            </w:r>
            <w:r w:rsidRPr="003D35A0">
              <w:rPr>
                <w:rFonts w:ascii="Calibri" w:eastAsia="Calibri" w:hAnsi="Calibri" w:cs="Calibri"/>
                <w:spacing w:val="-1"/>
              </w:rPr>
              <w:t>s</w:t>
            </w:r>
            <w:r w:rsidRPr="003D35A0">
              <w:rPr>
                <w:rFonts w:ascii="Calibri" w:eastAsia="Calibri" w:hAnsi="Calibri" w:cs="Calibri"/>
              </w:rPr>
              <w:t>t</w:t>
            </w:r>
            <w:r w:rsidRPr="003D35A0">
              <w:rPr>
                <w:rFonts w:ascii="Calibri" w:eastAsia="Calibri" w:hAnsi="Calibri" w:cs="Calibri"/>
                <w:spacing w:val="1"/>
              </w:rPr>
              <w:t>om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</w:rPr>
              <w:t>r</w:t>
            </w:r>
            <w:r w:rsidRPr="003D35A0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3D35A0">
              <w:rPr>
                <w:rFonts w:ascii="Calibri" w:eastAsia="Calibri" w:hAnsi="Calibri" w:cs="Calibri"/>
                <w:spacing w:val="-1"/>
              </w:rPr>
              <w:t>f</w:t>
            </w:r>
            <w:r w:rsidRPr="003D35A0">
              <w:rPr>
                <w:rFonts w:ascii="Calibri" w:eastAsia="Calibri" w:hAnsi="Calibri" w:cs="Calibri"/>
              </w:rPr>
              <w:t>oc</w:t>
            </w:r>
            <w:r w:rsidRPr="003D35A0">
              <w:rPr>
                <w:rFonts w:ascii="Calibri" w:eastAsia="Calibri" w:hAnsi="Calibri" w:cs="Calibri"/>
                <w:spacing w:val="3"/>
              </w:rPr>
              <w:t>u</w:t>
            </w:r>
            <w:r w:rsidRPr="003D35A0">
              <w:rPr>
                <w:rFonts w:ascii="Calibri" w:eastAsia="Calibri" w:hAnsi="Calibri" w:cs="Calibri"/>
                <w:spacing w:val="-1"/>
              </w:rPr>
              <w:t>se</w:t>
            </w:r>
            <w:r w:rsidRPr="003D35A0">
              <w:rPr>
                <w:rFonts w:ascii="Calibri" w:eastAsia="Calibri" w:hAnsi="Calibri" w:cs="Calibri"/>
              </w:rPr>
              <w:t>d</w:t>
            </w:r>
          </w:p>
        </w:tc>
      </w:tr>
      <w:tr w:rsidR="003D35A0" w:rsidRPr="003D35A0" w14:paraId="542FF221" w14:textId="77777777">
        <w:trPr>
          <w:trHeight w:hRule="exact" w:val="24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4361DA0E" w14:textId="77777777" w:rsidR="004E7E30" w:rsidRPr="003D35A0" w:rsidRDefault="004E7E30"/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1BF71558" w14:textId="77777777" w:rsidR="004E7E30" w:rsidRPr="003D35A0" w:rsidRDefault="003D35A0">
            <w:pPr>
              <w:spacing w:line="220" w:lineRule="exact"/>
              <w:ind w:left="284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Maki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g</w:t>
            </w:r>
            <w:r w:rsidRPr="003D35A0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3D35A0">
              <w:rPr>
                <w:rFonts w:ascii="Calibri" w:eastAsia="Calibri" w:hAnsi="Calibri" w:cs="Calibri"/>
                <w:spacing w:val="1"/>
              </w:rPr>
              <w:t>p</w:t>
            </w:r>
            <w:r w:rsidRPr="003D35A0">
              <w:rPr>
                <w:rFonts w:ascii="Calibri" w:eastAsia="Calibri" w:hAnsi="Calibri" w:cs="Calibri"/>
              </w:rPr>
              <w:t>itc</w:t>
            </w:r>
            <w:r w:rsidRPr="003D35A0">
              <w:rPr>
                <w:rFonts w:ascii="Calibri" w:eastAsia="Calibri" w:hAnsi="Calibri" w:cs="Calibri"/>
                <w:spacing w:val="1"/>
              </w:rPr>
              <w:t>h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70FA84AB" w14:textId="77777777" w:rsidR="004E7E30" w:rsidRPr="003D35A0" w:rsidRDefault="003D35A0">
            <w:pPr>
              <w:spacing w:line="200" w:lineRule="exact"/>
              <w:ind w:left="741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  <w:position w:val="1"/>
              </w:rPr>
              <w:t>Buildi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3D35A0">
              <w:rPr>
                <w:rFonts w:ascii="Calibri" w:eastAsia="Calibri" w:hAnsi="Calibri" w:cs="Calibri"/>
                <w:position w:val="1"/>
              </w:rPr>
              <w:t>g</w:t>
            </w:r>
            <w:r w:rsidRPr="003D35A0"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 w:rsidRPr="003D35A0">
              <w:rPr>
                <w:rFonts w:ascii="Calibri" w:eastAsia="Calibri" w:hAnsi="Calibri" w:cs="Calibri"/>
                <w:position w:val="1"/>
              </w:rPr>
              <w:t>relati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on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3D35A0">
              <w:rPr>
                <w:rFonts w:ascii="Calibri" w:eastAsia="Calibri" w:hAnsi="Calibri" w:cs="Calibri"/>
                <w:position w:val="1"/>
              </w:rPr>
              <w:t>i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 w:rsidRPr="003D35A0"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55C07AB2" w14:textId="77777777" w:rsidR="004E7E30" w:rsidRPr="003D35A0" w:rsidRDefault="003D35A0">
            <w:pPr>
              <w:spacing w:line="220" w:lineRule="exact"/>
              <w:ind w:left="570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Pre</w:t>
            </w:r>
            <w:r w:rsidRPr="003D35A0">
              <w:rPr>
                <w:rFonts w:ascii="Calibri" w:eastAsia="Calibri" w:hAnsi="Calibri" w:cs="Calibri"/>
                <w:spacing w:val="1"/>
              </w:rPr>
              <w:t>s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t</w:t>
            </w:r>
            <w:r w:rsidRPr="003D35A0">
              <w:rPr>
                <w:rFonts w:ascii="Calibri" w:eastAsia="Calibri" w:hAnsi="Calibri" w:cs="Calibri"/>
                <w:spacing w:val="1"/>
              </w:rPr>
              <w:t>a</w:t>
            </w:r>
            <w:r w:rsidRPr="003D35A0">
              <w:rPr>
                <w:rFonts w:ascii="Calibri" w:eastAsia="Calibri" w:hAnsi="Calibri" w:cs="Calibri"/>
              </w:rPr>
              <w:t>ti</w:t>
            </w:r>
            <w:r w:rsidRPr="003D35A0">
              <w:rPr>
                <w:rFonts w:ascii="Calibri" w:eastAsia="Calibri" w:hAnsi="Calibri" w:cs="Calibri"/>
                <w:spacing w:val="1"/>
              </w:rPr>
              <w:t>o</w:t>
            </w:r>
            <w:r w:rsidRPr="003D35A0">
              <w:rPr>
                <w:rFonts w:ascii="Calibri" w:eastAsia="Calibri" w:hAnsi="Calibri" w:cs="Calibri"/>
              </w:rPr>
              <w:t>n</w:t>
            </w:r>
            <w:r w:rsidRPr="003D35A0">
              <w:rPr>
                <w:rFonts w:ascii="Calibri" w:eastAsia="Calibri" w:hAnsi="Calibri" w:cs="Calibri"/>
                <w:spacing w:val="-9"/>
              </w:rPr>
              <w:t xml:space="preserve"> </w:t>
            </w:r>
            <w:r w:rsidRPr="003D35A0">
              <w:rPr>
                <w:rFonts w:ascii="Calibri" w:eastAsia="Calibri" w:hAnsi="Calibri" w:cs="Calibri"/>
              </w:rPr>
              <w:t>skills</w:t>
            </w:r>
          </w:p>
        </w:tc>
      </w:tr>
      <w:tr w:rsidR="003D35A0" w:rsidRPr="003D35A0" w14:paraId="11F18270" w14:textId="77777777">
        <w:trPr>
          <w:trHeight w:hRule="exact" w:val="244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4E68B24E" w14:textId="77777777" w:rsidR="004E7E30" w:rsidRPr="003D35A0" w:rsidRDefault="004E7E30"/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</w:tcPr>
          <w:p w14:paraId="218D3DC5" w14:textId="77777777" w:rsidR="004E7E30" w:rsidRPr="003D35A0" w:rsidRDefault="003D35A0">
            <w:pPr>
              <w:spacing w:line="220" w:lineRule="exact"/>
              <w:ind w:left="284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Da</w:t>
            </w:r>
            <w:r w:rsidRPr="003D35A0">
              <w:rPr>
                <w:rFonts w:ascii="Calibri" w:eastAsia="Calibri" w:hAnsi="Calibri" w:cs="Calibri"/>
                <w:spacing w:val="1"/>
              </w:rPr>
              <w:t>t</w:t>
            </w:r>
            <w:r w:rsidRPr="003D35A0">
              <w:rPr>
                <w:rFonts w:ascii="Calibri" w:eastAsia="Calibri" w:hAnsi="Calibri" w:cs="Calibri"/>
              </w:rPr>
              <w:t>a</w:t>
            </w:r>
            <w:r w:rsidRPr="003D35A0">
              <w:rPr>
                <w:rFonts w:ascii="Calibri" w:eastAsia="Calibri" w:hAnsi="Calibri" w:cs="Calibri"/>
                <w:spacing w:val="1"/>
              </w:rPr>
              <w:t>b</w:t>
            </w:r>
            <w:r w:rsidRPr="003D35A0">
              <w:rPr>
                <w:rFonts w:ascii="Calibri" w:eastAsia="Calibri" w:hAnsi="Calibri" w:cs="Calibri"/>
              </w:rPr>
              <w:t>ase</w:t>
            </w:r>
            <w:r w:rsidRPr="003D35A0">
              <w:rPr>
                <w:rFonts w:ascii="Calibri" w:eastAsia="Calibri" w:hAnsi="Calibri" w:cs="Calibri"/>
                <w:spacing w:val="-10"/>
              </w:rPr>
              <w:t xml:space="preserve"> </w:t>
            </w:r>
            <w:r w:rsidRPr="003D35A0">
              <w:rPr>
                <w:rFonts w:ascii="Calibri" w:eastAsia="Calibri" w:hAnsi="Calibri" w:cs="Calibri"/>
              </w:rPr>
              <w:t>mar</w:t>
            </w:r>
            <w:r w:rsidRPr="003D35A0">
              <w:rPr>
                <w:rFonts w:ascii="Calibri" w:eastAsia="Calibri" w:hAnsi="Calibri" w:cs="Calibri"/>
                <w:spacing w:val="3"/>
              </w:rPr>
              <w:t>k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</w:rPr>
              <w:t>ti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</w:tcPr>
          <w:p w14:paraId="42876377" w14:textId="77777777" w:rsidR="004E7E30" w:rsidRPr="003D35A0" w:rsidRDefault="003D35A0">
            <w:pPr>
              <w:spacing w:line="200" w:lineRule="exact"/>
              <w:ind w:left="741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Te</w:t>
            </w:r>
            <w:r w:rsidRPr="003D35A0">
              <w:rPr>
                <w:rFonts w:ascii="Calibri" w:eastAsia="Calibri" w:hAnsi="Calibri" w:cs="Calibri"/>
                <w:position w:val="1"/>
              </w:rPr>
              <w:t>rrit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3D35A0">
              <w:rPr>
                <w:rFonts w:ascii="Calibri" w:eastAsia="Calibri" w:hAnsi="Calibri" w:cs="Calibri"/>
                <w:position w:val="1"/>
              </w:rPr>
              <w:t>ry</w:t>
            </w:r>
            <w:r w:rsidRPr="003D35A0"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 w:rsidRPr="003D35A0">
              <w:rPr>
                <w:rFonts w:ascii="Calibri" w:eastAsia="Calibri" w:hAnsi="Calibri" w:cs="Calibri"/>
                <w:position w:val="1"/>
              </w:rPr>
              <w:t>ma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3D35A0">
              <w:rPr>
                <w:rFonts w:ascii="Calibri" w:eastAsia="Calibri" w:hAnsi="Calibri" w:cs="Calibri"/>
                <w:position w:val="1"/>
              </w:rPr>
              <w:t>a</w:t>
            </w:r>
            <w:r w:rsidRPr="003D35A0">
              <w:rPr>
                <w:rFonts w:ascii="Calibri" w:eastAsia="Calibri" w:hAnsi="Calibri" w:cs="Calibri"/>
                <w:spacing w:val="3"/>
                <w:position w:val="1"/>
              </w:rPr>
              <w:t>g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3D35A0">
              <w:rPr>
                <w:rFonts w:ascii="Calibri" w:eastAsia="Calibri" w:hAnsi="Calibri" w:cs="Calibri"/>
                <w:position w:val="1"/>
              </w:rPr>
              <w:t>t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nil"/>
            </w:tcBorders>
          </w:tcPr>
          <w:p w14:paraId="5EFFAF36" w14:textId="77777777" w:rsidR="004E7E30" w:rsidRPr="003D35A0" w:rsidRDefault="003D35A0">
            <w:pPr>
              <w:spacing w:line="220" w:lineRule="exact"/>
              <w:ind w:left="570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Li</w:t>
            </w:r>
            <w:r w:rsidRPr="003D35A0">
              <w:rPr>
                <w:rFonts w:ascii="Calibri" w:eastAsia="Calibri" w:hAnsi="Calibri" w:cs="Calibri"/>
                <w:spacing w:val="-1"/>
              </w:rPr>
              <w:t>s</w:t>
            </w:r>
            <w:r w:rsidRPr="003D35A0">
              <w:rPr>
                <w:rFonts w:ascii="Calibri" w:eastAsia="Calibri" w:hAnsi="Calibri" w:cs="Calibri"/>
              </w:rPr>
              <w:t>teni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g</w:t>
            </w:r>
            <w:r w:rsidRPr="003D35A0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3D35A0">
              <w:rPr>
                <w:rFonts w:ascii="Calibri" w:eastAsia="Calibri" w:hAnsi="Calibri" w:cs="Calibri"/>
                <w:spacing w:val="-1"/>
              </w:rPr>
              <w:t>s</w:t>
            </w:r>
            <w:r w:rsidRPr="003D35A0">
              <w:rPr>
                <w:rFonts w:ascii="Calibri" w:eastAsia="Calibri" w:hAnsi="Calibri" w:cs="Calibri"/>
              </w:rPr>
              <w:t>kills</w:t>
            </w:r>
          </w:p>
        </w:tc>
      </w:tr>
      <w:tr w:rsidR="003D35A0" w:rsidRPr="003D35A0" w14:paraId="4D8346A1" w14:textId="77777777">
        <w:trPr>
          <w:trHeight w:hRule="exact" w:val="511"/>
        </w:trPr>
        <w:tc>
          <w:tcPr>
            <w:tcW w:w="1581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7925B1AA" w14:textId="77777777" w:rsidR="004E7E30" w:rsidRPr="003D35A0" w:rsidRDefault="004E7E30"/>
        </w:tc>
        <w:tc>
          <w:tcPr>
            <w:tcW w:w="2656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361DC2B1" w14:textId="77777777" w:rsidR="004E7E30" w:rsidRPr="003D35A0" w:rsidRDefault="003D35A0">
            <w:pPr>
              <w:spacing w:line="220" w:lineRule="exact"/>
              <w:ind w:left="284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Lead</w:t>
            </w:r>
            <w:r w:rsidRPr="003D35A0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3D35A0">
              <w:rPr>
                <w:rFonts w:ascii="Calibri" w:eastAsia="Calibri" w:hAnsi="Calibri" w:cs="Calibri"/>
              </w:rPr>
              <w:t>genera</w:t>
            </w:r>
            <w:r w:rsidRPr="003D35A0">
              <w:rPr>
                <w:rFonts w:ascii="Calibri" w:eastAsia="Calibri" w:hAnsi="Calibri" w:cs="Calibri"/>
                <w:spacing w:val="1"/>
              </w:rPr>
              <w:t>t</w:t>
            </w:r>
            <w:r w:rsidRPr="003D35A0">
              <w:rPr>
                <w:rFonts w:ascii="Calibri" w:eastAsia="Calibri" w:hAnsi="Calibri" w:cs="Calibri"/>
              </w:rPr>
              <w:t>ion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2EC2C490" w14:textId="77777777" w:rsidR="004E7E30" w:rsidRPr="003D35A0" w:rsidRDefault="003D35A0">
            <w:pPr>
              <w:spacing w:line="200" w:lineRule="exact"/>
              <w:ind w:left="741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  <w:position w:val="1"/>
              </w:rPr>
              <w:t>Sol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u</w:t>
            </w:r>
            <w:r w:rsidRPr="003D35A0">
              <w:rPr>
                <w:rFonts w:ascii="Calibri" w:eastAsia="Calibri" w:hAnsi="Calibri" w:cs="Calibri"/>
                <w:position w:val="1"/>
              </w:rPr>
              <w:t>ti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3D35A0">
              <w:rPr>
                <w:rFonts w:ascii="Calibri" w:eastAsia="Calibri" w:hAnsi="Calibri" w:cs="Calibri"/>
                <w:position w:val="1"/>
              </w:rPr>
              <w:t>n</w:t>
            </w:r>
            <w:r w:rsidRPr="003D35A0"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 w:rsidRPr="003D35A0">
              <w:rPr>
                <w:rFonts w:ascii="Calibri" w:eastAsia="Calibri" w:hAnsi="Calibri" w:cs="Calibri"/>
                <w:position w:val="1"/>
              </w:rPr>
              <w:t>s</w:t>
            </w:r>
            <w:r w:rsidRPr="003D35A0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3D35A0">
              <w:rPr>
                <w:rFonts w:ascii="Calibri" w:eastAsia="Calibri" w:hAnsi="Calibri" w:cs="Calibri"/>
                <w:position w:val="1"/>
              </w:rPr>
              <w:t>lli</w:t>
            </w:r>
            <w:r w:rsidRPr="003D35A0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3D35A0">
              <w:rPr>
                <w:rFonts w:ascii="Calibri" w:eastAsia="Calibri" w:hAnsi="Calibri" w:cs="Calibri"/>
                <w:position w:val="1"/>
              </w:rPr>
              <w:t>g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6" w:space="0" w:color="928852"/>
              <w:right w:val="nil"/>
            </w:tcBorders>
          </w:tcPr>
          <w:p w14:paraId="00FB8E00" w14:textId="77777777" w:rsidR="004E7E30" w:rsidRPr="003D35A0" w:rsidRDefault="003D35A0">
            <w:pPr>
              <w:spacing w:line="220" w:lineRule="exact"/>
              <w:ind w:left="570"/>
              <w:rPr>
                <w:rFonts w:ascii="Calibri" w:eastAsia="Calibri" w:hAnsi="Calibri" w:cs="Calibri"/>
              </w:rPr>
            </w:pPr>
            <w:r w:rsidRPr="003D35A0">
              <w:rPr>
                <w:rFonts w:ascii="Calibri" w:eastAsia="Calibri" w:hAnsi="Calibri" w:cs="Calibri"/>
              </w:rPr>
              <w:t>D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</w:rPr>
              <w:t>t</w:t>
            </w:r>
            <w:r w:rsidRPr="003D35A0">
              <w:rPr>
                <w:rFonts w:ascii="Calibri" w:eastAsia="Calibri" w:hAnsi="Calibri" w:cs="Calibri"/>
                <w:spacing w:val="1"/>
              </w:rPr>
              <w:t>a</w:t>
            </w:r>
            <w:r w:rsidRPr="003D35A0">
              <w:rPr>
                <w:rFonts w:ascii="Calibri" w:eastAsia="Calibri" w:hAnsi="Calibri" w:cs="Calibri"/>
              </w:rPr>
              <w:t>il</w:t>
            </w:r>
            <w:r w:rsidRPr="003D35A0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3D35A0">
              <w:rPr>
                <w:rFonts w:ascii="Calibri" w:eastAsia="Calibri" w:hAnsi="Calibri" w:cs="Calibri"/>
                <w:spacing w:val="1"/>
              </w:rPr>
              <w:t>o</w:t>
            </w:r>
            <w:r w:rsidRPr="003D35A0">
              <w:rPr>
                <w:rFonts w:ascii="Calibri" w:eastAsia="Calibri" w:hAnsi="Calibri" w:cs="Calibri"/>
              </w:rPr>
              <w:t>ri</w:t>
            </w:r>
            <w:r w:rsidRPr="003D35A0">
              <w:rPr>
                <w:rFonts w:ascii="Calibri" w:eastAsia="Calibri" w:hAnsi="Calibri" w:cs="Calibri"/>
                <w:spacing w:val="-1"/>
              </w:rPr>
              <w:t>e</w:t>
            </w:r>
            <w:r w:rsidRPr="003D35A0">
              <w:rPr>
                <w:rFonts w:ascii="Calibri" w:eastAsia="Calibri" w:hAnsi="Calibri" w:cs="Calibri"/>
                <w:spacing w:val="1"/>
              </w:rPr>
              <w:t>n</w:t>
            </w:r>
            <w:r w:rsidRPr="003D35A0">
              <w:rPr>
                <w:rFonts w:ascii="Calibri" w:eastAsia="Calibri" w:hAnsi="Calibri" w:cs="Calibri"/>
              </w:rPr>
              <w:t>t</w:t>
            </w:r>
            <w:r w:rsidRPr="003D35A0">
              <w:rPr>
                <w:rFonts w:ascii="Calibri" w:eastAsia="Calibri" w:hAnsi="Calibri" w:cs="Calibri"/>
                <w:spacing w:val="1"/>
              </w:rPr>
              <w:t>a</w:t>
            </w:r>
            <w:r w:rsidRPr="003D35A0">
              <w:rPr>
                <w:rFonts w:ascii="Calibri" w:eastAsia="Calibri" w:hAnsi="Calibri" w:cs="Calibri"/>
              </w:rPr>
              <w:t>ted</w:t>
            </w:r>
          </w:p>
        </w:tc>
      </w:tr>
    </w:tbl>
    <w:p w14:paraId="403963E8" w14:textId="77777777" w:rsidR="004E7E30" w:rsidRPr="003D35A0" w:rsidRDefault="004E7E30">
      <w:pPr>
        <w:spacing w:before="11" w:line="260" w:lineRule="exact"/>
        <w:rPr>
          <w:sz w:val="26"/>
          <w:szCs w:val="26"/>
        </w:rPr>
        <w:sectPr w:rsidR="004E7E30" w:rsidRPr="003D35A0">
          <w:type w:val="continuous"/>
          <w:pgSz w:w="12240" w:h="15840"/>
          <w:pgMar w:top="660" w:right="800" w:bottom="280" w:left="900" w:header="720" w:footer="720" w:gutter="0"/>
          <w:cols w:space="720"/>
        </w:sectPr>
      </w:pPr>
    </w:p>
    <w:p w14:paraId="74BAA347" w14:textId="77777777" w:rsidR="004E7E30" w:rsidRPr="003D35A0" w:rsidRDefault="003D35A0">
      <w:pPr>
        <w:spacing w:before="22" w:line="278" w:lineRule="auto"/>
        <w:ind w:left="353" w:right="-40"/>
        <w:rPr>
          <w:rFonts w:ascii="Calibri" w:eastAsia="Calibri" w:hAnsi="Calibri" w:cs="Calibri"/>
          <w:sz w:val="22"/>
          <w:szCs w:val="22"/>
        </w:rPr>
      </w:pPr>
      <w:r w:rsidRPr="003D35A0">
        <w:rPr>
          <w:rFonts w:ascii="Calibri" w:eastAsia="Calibri" w:hAnsi="Calibri" w:cs="Calibri"/>
          <w:b/>
          <w:i/>
          <w:sz w:val="22"/>
          <w:szCs w:val="22"/>
        </w:rPr>
        <w:t>Sk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 w:rsidRPr="003D35A0">
        <w:rPr>
          <w:rFonts w:ascii="Calibri" w:eastAsia="Calibri" w:hAnsi="Calibri" w:cs="Calibri"/>
          <w:b/>
          <w:i/>
          <w:spacing w:val="-1"/>
          <w:sz w:val="22"/>
          <w:szCs w:val="22"/>
        </w:rPr>
        <w:t>l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l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s</w:t>
      </w:r>
      <w:r w:rsidRPr="003D35A0">
        <w:rPr>
          <w:rFonts w:ascii="Calibri" w:eastAsia="Calibri" w:hAnsi="Calibri" w:cs="Calibri"/>
          <w:b/>
          <w:i/>
          <w:spacing w:val="-2"/>
          <w:sz w:val="22"/>
          <w:szCs w:val="22"/>
        </w:rPr>
        <w:t xml:space="preserve"> 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a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c</w:t>
      </w:r>
      <w:r w:rsidRPr="003D35A0">
        <w:rPr>
          <w:rFonts w:ascii="Calibri" w:eastAsia="Calibri" w:hAnsi="Calibri" w:cs="Calibri"/>
          <w:b/>
          <w:i/>
          <w:spacing w:val="-1"/>
          <w:sz w:val="22"/>
          <w:szCs w:val="22"/>
        </w:rPr>
        <w:t>qu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i</w:t>
      </w:r>
      <w:r w:rsidRPr="003D35A0">
        <w:rPr>
          <w:rFonts w:ascii="Calibri" w:eastAsia="Calibri" w:hAnsi="Calibri" w:cs="Calibri"/>
          <w:b/>
          <w:i/>
          <w:spacing w:val="-1"/>
          <w:sz w:val="22"/>
          <w:szCs w:val="22"/>
        </w:rPr>
        <w:t>r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 xml:space="preserve">ed 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w</w:t>
      </w:r>
      <w:r w:rsidRPr="003D35A0">
        <w:rPr>
          <w:rFonts w:ascii="Calibri" w:eastAsia="Calibri" w:hAnsi="Calibri" w:cs="Calibri"/>
          <w:b/>
          <w:i/>
          <w:spacing w:val="-1"/>
          <w:sz w:val="22"/>
          <w:szCs w:val="22"/>
        </w:rPr>
        <w:t>h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il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st</w:t>
      </w:r>
      <w:r w:rsidRPr="003D35A0">
        <w:rPr>
          <w:rFonts w:ascii="Calibri" w:eastAsia="Calibri" w:hAnsi="Calibri" w:cs="Calibri"/>
          <w:b/>
          <w:i/>
          <w:spacing w:val="-3"/>
          <w:sz w:val="22"/>
          <w:szCs w:val="22"/>
        </w:rPr>
        <w:t xml:space="preserve"> 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st</w:t>
      </w:r>
      <w:r w:rsidRPr="003D35A0">
        <w:rPr>
          <w:rFonts w:ascii="Calibri" w:eastAsia="Calibri" w:hAnsi="Calibri" w:cs="Calibri"/>
          <w:b/>
          <w:i/>
          <w:spacing w:val="-1"/>
          <w:sz w:val="22"/>
          <w:szCs w:val="22"/>
        </w:rPr>
        <w:t>u</w:t>
      </w:r>
      <w:r w:rsidRPr="003D35A0">
        <w:rPr>
          <w:rFonts w:ascii="Calibri" w:eastAsia="Calibri" w:hAnsi="Calibri" w:cs="Calibri"/>
          <w:b/>
          <w:i/>
          <w:spacing w:val="1"/>
          <w:sz w:val="22"/>
          <w:szCs w:val="22"/>
        </w:rPr>
        <w:t>d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y</w:t>
      </w:r>
      <w:r w:rsidRPr="003D35A0">
        <w:rPr>
          <w:rFonts w:ascii="Calibri" w:eastAsia="Calibri" w:hAnsi="Calibri" w:cs="Calibri"/>
          <w:b/>
          <w:i/>
          <w:spacing w:val="-2"/>
          <w:sz w:val="22"/>
          <w:szCs w:val="22"/>
        </w:rPr>
        <w:t>i</w:t>
      </w:r>
      <w:r w:rsidRPr="003D35A0">
        <w:rPr>
          <w:rFonts w:ascii="Calibri" w:eastAsia="Calibri" w:hAnsi="Calibri" w:cs="Calibri"/>
          <w:b/>
          <w:i/>
          <w:spacing w:val="-1"/>
          <w:sz w:val="22"/>
          <w:szCs w:val="22"/>
        </w:rPr>
        <w:t>n</w:t>
      </w:r>
      <w:r w:rsidRPr="003D35A0">
        <w:rPr>
          <w:rFonts w:ascii="Calibri" w:eastAsia="Calibri" w:hAnsi="Calibri" w:cs="Calibri"/>
          <w:b/>
          <w:i/>
          <w:sz w:val="22"/>
          <w:szCs w:val="22"/>
        </w:rPr>
        <w:t>g</w:t>
      </w:r>
    </w:p>
    <w:p w14:paraId="3716DF7E" w14:textId="77777777" w:rsidR="004E7E30" w:rsidRPr="003D35A0" w:rsidRDefault="003D35A0">
      <w:pPr>
        <w:spacing w:before="23"/>
        <w:rPr>
          <w:rFonts w:ascii="Calibri" w:eastAsia="Calibri" w:hAnsi="Calibri" w:cs="Calibri"/>
        </w:rPr>
      </w:pPr>
      <w:r w:rsidRPr="003D35A0">
        <w:br w:type="column"/>
      </w: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Us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al</w:t>
      </w:r>
      <w:r w:rsidRPr="003D35A0">
        <w:rPr>
          <w:rFonts w:ascii="Calibri" w:eastAsia="Calibri" w:hAnsi="Calibri" w:cs="Calibri"/>
          <w:spacing w:val="2"/>
        </w:rPr>
        <w:t>e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ools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2"/>
        </w:rPr>
        <w:t>e</w:t>
      </w:r>
      <w:r w:rsidRPr="003D35A0">
        <w:rPr>
          <w:rFonts w:ascii="Calibri" w:eastAsia="Calibri" w:hAnsi="Calibri" w:cs="Calibri"/>
          <w:spacing w:val="-1"/>
        </w:rPr>
        <w:t>f</w:t>
      </w:r>
      <w:r w:rsidRPr="003D35A0">
        <w:rPr>
          <w:rFonts w:ascii="Calibri" w:eastAsia="Calibri" w:hAnsi="Calibri" w:cs="Calibri"/>
          <w:spacing w:val="1"/>
        </w:rPr>
        <w:t>f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ct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-1"/>
        </w:rPr>
        <w:t>ve</w:t>
      </w:r>
      <w:r w:rsidRPr="003D35A0">
        <w:rPr>
          <w:rFonts w:ascii="Calibri" w:eastAsia="Calibri" w:hAnsi="Calibri" w:cs="Calibri"/>
        </w:rPr>
        <w:t>ly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1"/>
        </w:rPr>
        <w:t xml:space="preserve"> u</w:t>
      </w:r>
      <w:r w:rsidRPr="003D35A0">
        <w:rPr>
          <w:rFonts w:ascii="Calibri" w:eastAsia="Calibri" w:hAnsi="Calibri" w:cs="Calibri"/>
        </w:rPr>
        <w:t>tili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opp</w:t>
      </w:r>
      <w:r w:rsidRPr="003D35A0">
        <w:rPr>
          <w:rFonts w:ascii="Calibri" w:eastAsia="Calibri" w:hAnsi="Calibri" w:cs="Calibri"/>
        </w:rPr>
        <w:t>ort</w:t>
      </w:r>
      <w:r w:rsidRPr="003D35A0">
        <w:rPr>
          <w:rFonts w:ascii="Calibri" w:eastAsia="Calibri" w:hAnsi="Calibri" w:cs="Calibri"/>
          <w:spacing w:val="1"/>
        </w:rPr>
        <w:t>un</w:t>
      </w:r>
      <w:r w:rsidRPr="003D35A0">
        <w:rPr>
          <w:rFonts w:ascii="Calibri" w:eastAsia="Calibri" w:hAnsi="Calibri" w:cs="Calibri"/>
        </w:rPr>
        <w:t>ity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</w:rPr>
        <w:t>ma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  <w:spacing w:val="-2"/>
        </w:rPr>
        <w:t>a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m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10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s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d</w:t>
      </w:r>
      <w:r w:rsidRPr="003D35A0">
        <w:rPr>
          <w:rFonts w:ascii="Calibri" w:eastAsia="Calibri" w:hAnsi="Calibri" w:cs="Calibri"/>
        </w:rPr>
        <w:t>ili</w:t>
      </w:r>
      <w:r w:rsidRPr="003D35A0">
        <w:rPr>
          <w:rFonts w:ascii="Calibri" w:eastAsia="Calibri" w:hAnsi="Calibri" w:cs="Calibri"/>
          <w:spacing w:val="2"/>
        </w:rPr>
        <w:t>g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tl</w:t>
      </w:r>
      <w:r w:rsidRPr="003D35A0">
        <w:rPr>
          <w:rFonts w:ascii="Calibri" w:eastAsia="Calibri" w:hAnsi="Calibri" w:cs="Calibri"/>
          <w:spacing w:val="1"/>
        </w:rPr>
        <w:t>y</w:t>
      </w:r>
      <w:r w:rsidRPr="003D35A0">
        <w:rPr>
          <w:rFonts w:ascii="Calibri" w:eastAsia="Calibri" w:hAnsi="Calibri" w:cs="Calibri"/>
        </w:rPr>
        <w:t>.</w:t>
      </w:r>
    </w:p>
    <w:p w14:paraId="0388B2A1" w14:textId="77777777" w:rsidR="004E7E30" w:rsidRPr="003D35A0" w:rsidRDefault="003D35A0">
      <w:pPr>
        <w:spacing w:before="4"/>
        <w:rPr>
          <w:rFonts w:ascii="Calibri" w:eastAsia="Calibri" w:hAnsi="Calibri" w:cs="Calibri"/>
        </w:r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Cr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</w:rPr>
        <w:t>a mo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ly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w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L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ma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agi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th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</w:rPr>
        <w:t>su</w:t>
      </w:r>
      <w:r w:rsidRPr="003D35A0">
        <w:rPr>
          <w:rFonts w:ascii="Calibri" w:eastAsia="Calibri" w:hAnsi="Calibri" w:cs="Calibri"/>
          <w:spacing w:val="1"/>
        </w:rPr>
        <w:t>b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cri</w:t>
      </w:r>
      <w:r w:rsidRPr="003D35A0">
        <w:rPr>
          <w:rFonts w:ascii="Calibri" w:eastAsia="Calibri" w:hAnsi="Calibri" w:cs="Calibri"/>
          <w:spacing w:val="1"/>
        </w:rPr>
        <w:t>b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</w:rPr>
        <w:t>li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.</w:t>
      </w:r>
    </w:p>
    <w:p w14:paraId="2E397367" w14:textId="77777777" w:rsidR="004E7E30" w:rsidRPr="003D35A0" w:rsidRDefault="003D35A0">
      <w:pPr>
        <w:spacing w:before="4"/>
        <w:rPr>
          <w:rFonts w:ascii="Calibri" w:eastAsia="Calibri" w:hAnsi="Calibri" w:cs="Calibri"/>
        </w:r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d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tifyi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g,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d</w:t>
      </w:r>
      <w:r w:rsidRPr="003D35A0">
        <w:rPr>
          <w:rFonts w:ascii="Calibri" w:eastAsia="Calibri" w:hAnsi="Calibri" w:cs="Calibri"/>
          <w:spacing w:val="-1"/>
        </w:rPr>
        <w:t>eve</w:t>
      </w:r>
      <w:r w:rsidRPr="003D35A0">
        <w:rPr>
          <w:rFonts w:ascii="Calibri" w:eastAsia="Calibri" w:hAnsi="Calibri" w:cs="Calibri"/>
        </w:rPr>
        <w:t>lo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g,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impl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-1"/>
        </w:rPr>
        <w:t>me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11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ne</w:t>
      </w:r>
      <w:r w:rsidRPr="003D35A0">
        <w:rPr>
          <w:rFonts w:ascii="Calibri" w:eastAsia="Calibri" w:hAnsi="Calibri" w:cs="Calibri"/>
        </w:rPr>
        <w:t>w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bu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s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1"/>
        </w:rPr>
        <w:t>pp</w:t>
      </w:r>
      <w:r w:rsidRPr="003D35A0">
        <w:rPr>
          <w:rFonts w:ascii="Calibri" w:eastAsia="Calibri" w:hAnsi="Calibri" w:cs="Calibri"/>
        </w:rPr>
        <w:t>ort</w:t>
      </w:r>
      <w:r w:rsidRPr="003D35A0">
        <w:rPr>
          <w:rFonts w:ascii="Calibri" w:eastAsia="Calibri" w:hAnsi="Calibri" w:cs="Calibri"/>
          <w:spacing w:val="1"/>
        </w:rPr>
        <w:t>un</w:t>
      </w:r>
      <w:r w:rsidRPr="003D35A0">
        <w:rPr>
          <w:rFonts w:ascii="Calibri" w:eastAsia="Calibri" w:hAnsi="Calibri" w:cs="Calibri"/>
        </w:rPr>
        <w:t>itie</w:t>
      </w:r>
      <w:r w:rsidRPr="003D35A0">
        <w:rPr>
          <w:rFonts w:ascii="Calibri" w:eastAsia="Calibri" w:hAnsi="Calibri" w:cs="Calibri"/>
          <w:spacing w:val="5"/>
        </w:rPr>
        <w:t>s</w:t>
      </w:r>
      <w:r w:rsidRPr="003D35A0">
        <w:rPr>
          <w:rFonts w:ascii="Calibri" w:eastAsia="Calibri" w:hAnsi="Calibri" w:cs="Calibri"/>
        </w:rPr>
        <w:t>.</w:t>
      </w:r>
    </w:p>
    <w:p w14:paraId="6D0CF0A3" w14:textId="77777777" w:rsidR="004E7E30" w:rsidRPr="003D35A0" w:rsidRDefault="003D35A0">
      <w:pPr>
        <w:spacing w:before="4"/>
        <w:rPr>
          <w:rFonts w:ascii="Calibri" w:eastAsia="Calibri" w:hAnsi="Calibri" w:cs="Calibri"/>
        </w:r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Ma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agi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w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exi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ti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  <w:spacing w:val="2"/>
        </w:rPr>
        <w:t>c</w:t>
      </w:r>
      <w:r w:rsidRPr="003D35A0">
        <w:rPr>
          <w:rFonts w:ascii="Calibri" w:eastAsia="Calibri" w:hAnsi="Calibri" w:cs="Calibri"/>
        </w:rPr>
        <w:t>co</w:t>
      </w:r>
      <w:r w:rsidRPr="003D35A0">
        <w:rPr>
          <w:rFonts w:ascii="Calibri" w:eastAsia="Calibri" w:hAnsi="Calibri" w:cs="Calibri"/>
          <w:spacing w:val="1"/>
        </w:rPr>
        <w:t>un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.</w:t>
      </w:r>
    </w:p>
    <w:p w14:paraId="24787C3A" w14:textId="77777777" w:rsidR="004E7E30" w:rsidRPr="003D35A0" w:rsidRDefault="003D35A0">
      <w:pPr>
        <w:spacing w:before="4"/>
        <w:rPr>
          <w:rFonts w:ascii="Calibri" w:eastAsia="Calibri" w:hAnsi="Calibri" w:cs="Calibri"/>
        </w:r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Prep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</w:rPr>
        <w:t>ri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g,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ese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g,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1"/>
        </w:rPr>
        <w:t xml:space="preserve"> de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tr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</w:rPr>
        <w:t>ti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1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1"/>
        </w:rPr>
        <w:t>odu</w:t>
      </w:r>
      <w:r w:rsidRPr="003D35A0">
        <w:rPr>
          <w:rFonts w:ascii="Calibri" w:eastAsia="Calibri" w:hAnsi="Calibri" w:cs="Calibri"/>
        </w:rPr>
        <w:t>cts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1"/>
        </w:rPr>
        <w:t>osp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cti</w:t>
      </w:r>
      <w:r w:rsidRPr="003D35A0">
        <w:rPr>
          <w:rFonts w:ascii="Calibri" w:eastAsia="Calibri" w:hAnsi="Calibri" w:cs="Calibri"/>
          <w:spacing w:val="1"/>
        </w:rPr>
        <w:t>v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10"/>
        </w:rPr>
        <w:t xml:space="preserve"> 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3"/>
        </w:rPr>
        <w:t>o</w:t>
      </w:r>
      <w:r w:rsidRPr="003D35A0">
        <w:rPr>
          <w:rFonts w:ascii="Calibri" w:eastAsia="Calibri" w:hAnsi="Calibri" w:cs="Calibri"/>
          <w:spacing w:val="-1"/>
        </w:rPr>
        <w:t>me</w:t>
      </w:r>
      <w:r w:rsidRPr="003D35A0">
        <w:rPr>
          <w:rFonts w:ascii="Calibri" w:eastAsia="Calibri" w:hAnsi="Calibri" w:cs="Calibri"/>
          <w:spacing w:val="2"/>
        </w:rPr>
        <w:t>r</w:t>
      </w:r>
      <w:r w:rsidRPr="003D35A0">
        <w:rPr>
          <w:rFonts w:ascii="Calibri" w:eastAsia="Calibri" w:hAnsi="Calibri" w:cs="Calibri"/>
          <w:spacing w:val="4"/>
        </w:rPr>
        <w:t>s</w:t>
      </w:r>
      <w:r w:rsidRPr="003D35A0">
        <w:rPr>
          <w:rFonts w:ascii="Calibri" w:eastAsia="Calibri" w:hAnsi="Calibri" w:cs="Calibri"/>
        </w:rPr>
        <w:t>.</w:t>
      </w:r>
    </w:p>
    <w:p w14:paraId="3D427CD6" w14:textId="77777777" w:rsidR="004E7E30" w:rsidRPr="003D35A0" w:rsidRDefault="003D35A0">
      <w:pPr>
        <w:spacing w:before="4"/>
        <w:rPr>
          <w:rFonts w:ascii="Calibri" w:eastAsia="Calibri" w:hAnsi="Calibri" w:cs="Calibri"/>
        </w:r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v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lo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om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</w:rPr>
        <w:t>rcial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la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11"/>
        </w:rPr>
        <w:t xml:space="preserve"> </w:t>
      </w:r>
      <w:r w:rsidRPr="003D35A0">
        <w:rPr>
          <w:rFonts w:ascii="Calibri" w:eastAsia="Calibri" w:hAnsi="Calibri" w:cs="Calibri"/>
        </w:rPr>
        <w:t>with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2"/>
        </w:rPr>
        <w:t>v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nd</w:t>
      </w:r>
      <w:r w:rsidRPr="003D35A0">
        <w:rPr>
          <w:rFonts w:ascii="Calibri" w:eastAsia="Calibri" w:hAnsi="Calibri" w:cs="Calibri"/>
        </w:rPr>
        <w:t>or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,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art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2"/>
        </w:rPr>
        <w:t>r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ird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artie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.</w:t>
      </w:r>
    </w:p>
    <w:p w14:paraId="3ABBE753" w14:textId="77777777" w:rsidR="004E7E30" w:rsidRPr="003D35A0" w:rsidRDefault="003D35A0">
      <w:pPr>
        <w:spacing w:before="4"/>
        <w:rPr>
          <w:rFonts w:ascii="Calibri" w:eastAsia="Calibri" w:hAnsi="Calibri" w:cs="Calibri"/>
        </w:r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Su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rb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  <w:spacing w:val="-1"/>
        </w:rPr>
        <w:t>mm</w:t>
      </w:r>
      <w:r w:rsidRPr="003D35A0">
        <w:rPr>
          <w:rFonts w:ascii="Calibri" w:eastAsia="Calibri" w:hAnsi="Calibri" w:cs="Calibri"/>
          <w:spacing w:val="1"/>
        </w:rPr>
        <w:t>un</w:t>
      </w:r>
      <w:r w:rsidRPr="003D35A0">
        <w:rPr>
          <w:rFonts w:ascii="Calibri" w:eastAsia="Calibri" w:hAnsi="Calibri" w:cs="Calibri"/>
        </w:rPr>
        <w:t>icati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-12"/>
        </w:rPr>
        <w:t xml:space="preserve"> </w:t>
      </w:r>
      <w:r w:rsidRPr="003D35A0">
        <w:rPr>
          <w:rFonts w:ascii="Calibri" w:eastAsia="Calibri" w:hAnsi="Calibri" w:cs="Calibri"/>
        </w:rPr>
        <w:t>sk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>lls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w</w:t>
      </w:r>
      <w:r w:rsidRPr="003D35A0">
        <w:rPr>
          <w:rFonts w:ascii="Calibri" w:eastAsia="Calibri" w:hAnsi="Calibri" w:cs="Calibri"/>
        </w:rPr>
        <w:t>ith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th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  <w:spacing w:val="1"/>
        </w:rPr>
        <w:t>b</w:t>
      </w:r>
      <w:r w:rsidRPr="003D35A0">
        <w:rPr>
          <w:rFonts w:ascii="Calibri" w:eastAsia="Calibri" w:hAnsi="Calibri" w:cs="Calibri"/>
        </w:rPr>
        <w:t>ility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em</w:t>
      </w:r>
      <w:r w:rsidRPr="003D35A0">
        <w:rPr>
          <w:rFonts w:ascii="Calibri" w:eastAsia="Calibri" w:hAnsi="Calibri" w:cs="Calibri"/>
        </w:rPr>
        <w:t>ain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  <w:spacing w:val="2"/>
        </w:rPr>
        <w:t>l</w:t>
      </w:r>
      <w:r w:rsidRPr="003D35A0">
        <w:rPr>
          <w:rFonts w:ascii="Calibri" w:eastAsia="Calibri" w:hAnsi="Calibri" w:cs="Calibri"/>
        </w:rPr>
        <w:t>m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und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s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.</w:t>
      </w:r>
    </w:p>
    <w:p w14:paraId="55A61CDD" w14:textId="77777777" w:rsidR="004E7E30" w:rsidRPr="003D35A0" w:rsidRDefault="003D35A0">
      <w:pPr>
        <w:spacing w:before="7"/>
        <w:rPr>
          <w:rFonts w:ascii="Calibri" w:eastAsia="Calibri" w:hAnsi="Calibri" w:cs="Calibri"/>
        </w:r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Ma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agi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x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al</w:t>
      </w:r>
      <w:r w:rsidRPr="003D35A0">
        <w:rPr>
          <w:rFonts w:ascii="Calibri" w:eastAsia="Calibri" w:hAnsi="Calibri" w:cs="Calibri"/>
          <w:spacing w:val="2"/>
        </w:rPr>
        <w:t>e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y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2"/>
        </w:rPr>
        <w:t>l</w:t>
      </w:r>
      <w:r w:rsidRPr="003D35A0">
        <w:rPr>
          <w:rFonts w:ascii="Calibri" w:eastAsia="Calibri" w:hAnsi="Calibri" w:cs="Calibri"/>
          <w:spacing w:val="4"/>
        </w:rPr>
        <w:t>e</w:t>
      </w:r>
      <w:r w:rsidRPr="003D35A0">
        <w:rPr>
          <w:rFonts w:ascii="Calibri" w:eastAsia="Calibri" w:hAnsi="Calibri" w:cs="Calibri"/>
        </w:rPr>
        <w:t>.</w:t>
      </w:r>
    </w:p>
    <w:p w14:paraId="60AE2F96" w14:textId="77777777" w:rsidR="004E7E30" w:rsidRPr="003D35A0" w:rsidRDefault="003D35A0">
      <w:pPr>
        <w:spacing w:before="4"/>
        <w:rPr>
          <w:rFonts w:ascii="Calibri" w:eastAsia="Calibri" w:hAnsi="Calibri" w:cs="Calibri"/>
        </w:rPr>
      </w:pPr>
      <w:r w:rsidRPr="003D35A0">
        <w:pict w14:anchorId="10C36681">
          <v:group id="_x0000_s1034" style="position:absolute;margin-left:59.25pt;margin-top:52pt;width:503.1pt;height:.05pt;z-index:-251657728;mso-position-horizontal-relative:page" coordorigin="1185,1040" coordsize="10062,1">
            <v:shape id="_x0000_s1035" style="position:absolute;left:1185;top:1040;width:10062;height:1" coordorigin="1185,1040" coordsize="10062,1" path="m1185,1040r10062,1e" filled="f" strokecolor="#928852">
              <v:path arrowok="t"/>
            </v:shape>
            <w10:wrap anchorx="page"/>
          </v:group>
        </w:pict>
      </w: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1"/>
        </w:rPr>
        <w:t>aun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</w:rPr>
        <w:t>camp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</w:rPr>
        <w:t>igns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  <w:spacing w:val="3"/>
        </w:rPr>
        <w:t>h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</w:rPr>
        <w:t>te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Ca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aign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</w:rPr>
        <w:t>Marketi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g,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al</w:t>
      </w:r>
      <w:r w:rsidRPr="003D35A0">
        <w:rPr>
          <w:rFonts w:ascii="Calibri" w:eastAsia="Calibri" w:hAnsi="Calibri" w:cs="Calibri"/>
          <w:spacing w:val="1"/>
        </w:rPr>
        <w:t>y</w:t>
      </w:r>
      <w:r w:rsidRPr="003D35A0">
        <w:rPr>
          <w:rFonts w:ascii="Calibri" w:eastAsia="Calibri" w:hAnsi="Calibri" w:cs="Calibri"/>
        </w:rPr>
        <w:t>tical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orti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ool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.</w:t>
      </w:r>
    </w:p>
    <w:p w14:paraId="15647D83" w14:textId="77777777" w:rsidR="004E7E30" w:rsidRPr="003D35A0" w:rsidRDefault="003D35A0">
      <w:pPr>
        <w:spacing w:before="4"/>
        <w:rPr>
          <w:rFonts w:ascii="Calibri" w:eastAsia="Calibri" w:hAnsi="Calibri" w:cs="Calibri"/>
        </w:r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</w:rPr>
        <w:t>Wri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d</w:t>
      </w:r>
      <w:r w:rsidRPr="003D35A0">
        <w:rPr>
          <w:rFonts w:ascii="Calibri" w:eastAsia="Calibri" w:hAnsi="Calibri" w:cs="Calibri"/>
          <w:spacing w:val="-1"/>
        </w:rPr>
        <w:t>eve</w:t>
      </w:r>
      <w:r w:rsidRPr="003D35A0">
        <w:rPr>
          <w:rFonts w:ascii="Calibri" w:eastAsia="Calibri" w:hAnsi="Calibri" w:cs="Calibri"/>
        </w:rPr>
        <w:t>lo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1"/>
        </w:rPr>
        <w:t>om</w:t>
      </w:r>
      <w:r w:rsidRPr="003D35A0">
        <w:rPr>
          <w:rFonts w:ascii="Calibri" w:eastAsia="Calibri" w:hAnsi="Calibri" w:cs="Calibri"/>
        </w:rPr>
        <w:t>oti</w:t>
      </w:r>
      <w:r w:rsidRPr="003D35A0">
        <w:rPr>
          <w:rFonts w:ascii="Calibri" w:eastAsia="Calibri" w:hAnsi="Calibri" w:cs="Calibri"/>
          <w:spacing w:val="1"/>
        </w:rPr>
        <w:t>on</w:t>
      </w:r>
      <w:r w:rsidRPr="003D35A0">
        <w:rPr>
          <w:rFonts w:ascii="Calibri" w:eastAsia="Calibri" w:hAnsi="Calibri" w:cs="Calibri"/>
        </w:rPr>
        <w:t>al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ria</w:t>
      </w:r>
      <w:r w:rsidRPr="003D35A0">
        <w:rPr>
          <w:rFonts w:ascii="Calibri" w:eastAsia="Calibri" w:hAnsi="Calibri" w:cs="Calibri"/>
          <w:spacing w:val="5"/>
        </w:rPr>
        <w:t>l</w:t>
      </w:r>
      <w:r w:rsidRPr="003D35A0">
        <w:rPr>
          <w:rFonts w:ascii="Calibri" w:eastAsia="Calibri" w:hAnsi="Calibri" w:cs="Calibri"/>
        </w:rPr>
        <w:t>.</w:t>
      </w:r>
    </w:p>
    <w:p w14:paraId="4B2FD345" w14:textId="77777777" w:rsidR="004E7E30" w:rsidRPr="003D35A0" w:rsidRDefault="003D35A0">
      <w:pPr>
        <w:spacing w:before="4"/>
        <w:rPr>
          <w:rFonts w:ascii="Calibri" w:eastAsia="Calibri" w:hAnsi="Calibri" w:cs="Calibri"/>
        </w:rPr>
        <w:sectPr w:rsidR="004E7E30" w:rsidRPr="003D35A0">
          <w:type w:val="continuous"/>
          <w:pgSz w:w="12240" w:h="15840"/>
          <w:pgMar w:top="660" w:right="800" w:bottom="280" w:left="900" w:header="720" w:footer="720" w:gutter="0"/>
          <w:cols w:num="2" w:space="720" w:equalWidth="0">
            <w:col w:w="1739" w:space="448"/>
            <w:col w:w="8353"/>
          </w:cols>
        </w:sectPr>
      </w:pPr>
      <w:r w:rsidRPr="003D35A0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3D35A0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</w:rPr>
        <w:t>xc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ll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2"/>
        </w:rPr>
        <w:t>e</w:t>
      </w:r>
      <w:r w:rsidRPr="003D35A0">
        <w:rPr>
          <w:rFonts w:ascii="Calibri" w:eastAsia="Calibri" w:hAnsi="Calibri" w:cs="Calibri"/>
          <w:spacing w:val="-1"/>
        </w:rPr>
        <w:t>se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</w:rPr>
        <w:t>ti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</w:rPr>
        <w:t>skil</w:t>
      </w:r>
      <w:r w:rsidRPr="003D35A0">
        <w:rPr>
          <w:rFonts w:ascii="Calibri" w:eastAsia="Calibri" w:hAnsi="Calibri" w:cs="Calibri"/>
          <w:spacing w:val="2"/>
        </w:rPr>
        <w:t>l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oi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  <w:spacing w:val="3"/>
        </w:rPr>
        <w:t>e</w:t>
      </w:r>
      <w:r w:rsidRPr="003D35A0">
        <w:rPr>
          <w:rFonts w:ascii="Calibri" w:eastAsia="Calibri" w:hAnsi="Calibri" w:cs="Calibri"/>
        </w:rPr>
        <w:t>.</w:t>
      </w:r>
    </w:p>
    <w:p w14:paraId="04C8DF41" w14:textId="77777777" w:rsidR="004E7E30" w:rsidRPr="003D35A0" w:rsidRDefault="003D35A0">
      <w:pPr>
        <w:spacing w:line="200" w:lineRule="exact"/>
      </w:pPr>
      <w:r w:rsidRPr="003D35A0">
        <w:pict w14:anchorId="33401391">
          <v:group id="_x0000_s1031" style="position:absolute;margin-left:0;margin-top:0;width:612pt;height:6.25pt;z-index:-251662848;mso-position-horizontal-relative:page;mso-position-vertical-relative:page" coordsize="12240,125">
            <v:shape id="_x0000_s1033" style="position:absolute;width:12240;height:115" coordsize="12240,115" path="m12240,115r,-115l,,,115r12240,xe" fillcolor="#7e7e7e" stroked="f">
              <v:path arrowok="t"/>
            </v:shape>
            <v:shape id="_x0000_s1032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29296448" w14:textId="77777777" w:rsidR="004E7E30" w:rsidRPr="003D35A0" w:rsidRDefault="004E7E30">
      <w:pPr>
        <w:spacing w:before="15" w:line="260" w:lineRule="exact"/>
        <w:rPr>
          <w:sz w:val="26"/>
          <w:szCs w:val="26"/>
        </w:rPr>
      </w:pPr>
    </w:p>
    <w:p w14:paraId="33F8E351" w14:textId="77777777" w:rsidR="004E7E30" w:rsidRPr="003D35A0" w:rsidRDefault="003D35A0">
      <w:pPr>
        <w:spacing w:before="38" w:line="211" w:lineRule="auto"/>
        <w:ind w:left="2168" w:right="455" w:hanging="1868"/>
        <w:rPr>
          <w:rFonts w:ascii="Calibri" w:eastAsia="Calibri" w:hAnsi="Calibri" w:cs="Calibri"/>
        </w:rPr>
      </w:pPr>
      <w:r w:rsidRPr="003D35A0">
        <w:pict w14:anchorId="3C3B7E10">
          <v:group id="_x0000_s1029" style="position:absolute;left:0;text-align:left;margin-left:60.9pt;margin-top:56.8pt;width:503.1pt;height:.05pt;z-index:-251656704;mso-position-horizontal-relative:page" coordorigin="1218,1136" coordsize="10062,1">
            <v:shape id="_x0000_s1030" style="position:absolute;left:1218;top:1136;width:10062;height:1" coordorigin="1218,1136" coordsize="10062,1" path="m1218,1136r10062,1e" filled="f" strokecolor="#928852">
              <v:path arrowok="t"/>
            </v:shape>
            <w10:wrap anchorx="page"/>
          </v:group>
        </w:pict>
      </w:r>
      <w:r w:rsidRPr="003D35A0">
        <w:rPr>
          <w:rFonts w:ascii="Calibri" w:eastAsia="Calibri" w:hAnsi="Calibri" w:cs="Calibri"/>
          <w:b/>
          <w:i/>
          <w:position w:val="-7"/>
          <w:sz w:val="22"/>
          <w:szCs w:val="22"/>
        </w:rPr>
        <w:t>H</w:t>
      </w:r>
      <w:r w:rsidRPr="003D35A0">
        <w:rPr>
          <w:rFonts w:ascii="Calibri" w:eastAsia="Calibri" w:hAnsi="Calibri" w:cs="Calibri"/>
          <w:b/>
          <w:i/>
          <w:spacing w:val="1"/>
          <w:position w:val="-7"/>
          <w:sz w:val="22"/>
          <w:szCs w:val="22"/>
        </w:rPr>
        <w:t>o</w:t>
      </w:r>
      <w:r w:rsidRPr="003D35A0">
        <w:rPr>
          <w:rFonts w:ascii="Calibri" w:eastAsia="Calibri" w:hAnsi="Calibri" w:cs="Calibri"/>
          <w:b/>
          <w:i/>
          <w:spacing w:val="-1"/>
          <w:position w:val="-7"/>
          <w:sz w:val="22"/>
          <w:szCs w:val="22"/>
        </w:rPr>
        <w:t>bb</w:t>
      </w:r>
      <w:r w:rsidRPr="003D35A0">
        <w:rPr>
          <w:rFonts w:ascii="Calibri" w:eastAsia="Calibri" w:hAnsi="Calibri" w:cs="Calibri"/>
          <w:b/>
          <w:i/>
          <w:spacing w:val="1"/>
          <w:position w:val="-7"/>
          <w:sz w:val="22"/>
          <w:szCs w:val="22"/>
        </w:rPr>
        <w:t>i</w:t>
      </w:r>
      <w:r w:rsidRPr="003D35A0">
        <w:rPr>
          <w:rFonts w:ascii="Calibri" w:eastAsia="Calibri" w:hAnsi="Calibri" w:cs="Calibri"/>
          <w:b/>
          <w:i/>
          <w:position w:val="-7"/>
          <w:sz w:val="22"/>
          <w:szCs w:val="22"/>
        </w:rPr>
        <w:t xml:space="preserve">es                     </w:t>
      </w:r>
      <w:r w:rsidRPr="003D35A0">
        <w:rPr>
          <w:rFonts w:ascii="Calibri" w:eastAsia="Calibri" w:hAnsi="Calibri" w:cs="Calibri"/>
          <w:b/>
          <w:i/>
          <w:spacing w:val="37"/>
          <w:position w:val="-7"/>
          <w:sz w:val="22"/>
          <w:szCs w:val="22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nd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</w:rPr>
        <w:t>is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 xml:space="preserve">a </w:t>
      </w:r>
      <w:r w:rsidRPr="003D35A0">
        <w:rPr>
          <w:rFonts w:ascii="Calibri" w:eastAsia="Calibri" w:hAnsi="Calibri" w:cs="Calibri"/>
          <w:spacing w:val="1"/>
        </w:rPr>
        <w:t>k</w:t>
      </w:r>
      <w:r w:rsidRPr="003D35A0">
        <w:rPr>
          <w:rFonts w:ascii="Calibri" w:eastAsia="Calibri" w:hAnsi="Calibri" w:cs="Calibri"/>
          <w:spacing w:val="-1"/>
        </w:rPr>
        <w:t>ee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</w:rPr>
        <w:t>sq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h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la</w:t>
      </w:r>
      <w:r w:rsidRPr="003D35A0">
        <w:rPr>
          <w:rFonts w:ascii="Calibri" w:eastAsia="Calibri" w:hAnsi="Calibri" w:cs="Calibri"/>
          <w:spacing w:val="1"/>
        </w:rPr>
        <w:t>y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r,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</w:rPr>
        <w:t>w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ich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</w:rPr>
        <w:t>as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  <w:spacing w:val="3"/>
        </w:rPr>
        <w:t>p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ti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v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11"/>
        </w:rPr>
        <w:t xml:space="preserve"> 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3"/>
        </w:rPr>
        <w:t>p</w:t>
      </w:r>
      <w:r w:rsidRPr="003D35A0">
        <w:rPr>
          <w:rFonts w:ascii="Calibri" w:eastAsia="Calibri" w:hAnsi="Calibri" w:cs="Calibri"/>
        </w:rPr>
        <w:t>ort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</w:rPr>
        <w:t>its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2"/>
        </w:rPr>
        <w:t>r</w:t>
      </w:r>
      <w:r w:rsidRPr="003D35A0">
        <w:rPr>
          <w:rFonts w:ascii="Calibri" w:eastAsia="Calibri" w:hAnsi="Calibri" w:cs="Calibri"/>
          <w:spacing w:val="5"/>
        </w:rPr>
        <w:t>s</w:t>
      </w:r>
      <w:r w:rsidRPr="003D35A0">
        <w:rPr>
          <w:rFonts w:ascii="Calibri" w:eastAsia="Calibri" w:hAnsi="Calibri" w:cs="Calibri"/>
          <w:spacing w:val="1"/>
        </w:rPr>
        <w:t>on</w:t>
      </w:r>
      <w:r w:rsidRPr="003D35A0">
        <w:rPr>
          <w:rFonts w:ascii="Calibri" w:eastAsia="Calibri" w:hAnsi="Calibri" w:cs="Calibri"/>
        </w:rPr>
        <w:t>ali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y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</w:rPr>
        <w:t>w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ll.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</w:rPr>
        <w:t>She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</w:rPr>
        <w:t>is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 xml:space="preserve">a </w:t>
      </w:r>
      <w:r w:rsidRPr="003D35A0">
        <w:rPr>
          <w:rFonts w:ascii="Calibri" w:eastAsia="Calibri" w:hAnsi="Calibri" w:cs="Calibri"/>
          <w:spacing w:val="-1"/>
        </w:rPr>
        <w:t>se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ior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m</w:t>
      </w:r>
      <w:r w:rsidRPr="003D35A0">
        <w:rPr>
          <w:rFonts w:ascii="Calibri" w:eastAsia="Calibri" w:hAnsi="Calibri" w:cs="Calibri"/>
          <w:spacing w:val="-1"/>
        </w:rPr>
        <w:t>em</w:t>
      </w:r>
      <w:r w:rsidRPr="003D35A0">
        <w:rPr>
          <w:rFonts w:ascii="Calibri" w:eastAsia="Calibri" w:hAnsi="Calibri" w:cs="Calibri"/>
          <w:spacing w:val="3"/>
        </w:rPr>
        <w:t>b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</w:rPr>
        <w:t>of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</w:rPr>
        <w:t>a l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cal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  <w:spacing w:val="1"/>
        </w:rPr>
        <w:t>qu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h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am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</w:rPr>
        <w:t>larly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ra</w:t>
      </w:r>
      <w:r w:rsidRPr="003D35A0">
        <w:rPr>
          <w:rFonts w:ascii="Calibri" w:eastAsia="Calibri" w:hAnsi="Calibri" w:cs="Calibri"/>
          <w:spacing w:val="1"/>
        </w:rPr>
        <w:t>v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ls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w</w:t>
      </w:r>
      <w:r w:rsidRPr="003D35A0">
        <w:rPr>
          <w:rFonts w:ascii="Calibri" w:eastAsia="Calibri" w:hAnsi="Calibri" w:cs="Calibri"/>
        </w:rPr>
        <w:t>ith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th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m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ter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2"/>
        </w:rPr>
        <w:t>m</w:t>
      </w:r>
      <w:r w:rsidRPr="003D35A0">
        <w:rPr>
          <w:rFonts w:ascii="Calibri" w:eastAsia="Calibri" w:hAnsi="Calibri" w:cs="Calibri"/>
          <w:spacing w:val="1"/>
        </w:rPr>
        <w:t>en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.</w:t>
      </w:r>
      <w:r w:rsidRPr="003D35A0">
        <w:rPr>
          <w:rFonts w:ascii="Calibri" w:eastAsia="Calibri" w:hAnsi="Calibri" w:cs="Calibri"/>
          <w:spacing w:val="-11"/>
        </w:rPr>
        <w:t xml:space="preserve"> </w:t>
      </w:r>
      <w:r w:rsidRPr="003D35A0">
        <w:rPr>
          <w:rFonts w:ascii="Calibri" w:eastAsia="Calibri" w:hAnsi="Calibri" w:cs="Calibri"/>
        </w:rPr>
        <w:t>She</w:t>
      </w:r>
    </w:p>
    <w:p w14:paraId="6E356700" w14:textId="77777777" w:rsidR="004E7E30" w:rsidRPr="003D35A0" w:rsidRDefault="003D35A0">
      <w:pPr>
        <w:spacing w:before="45" w:line="240" w:lineRule="exact"/>
        <w:ind w:left="2168"/>
        <w:rPr>
          <w:rFonts w:ascii="Calibri" w:eastAsia="Calibri" w:hAnsi="Calibri" w:cs="Calibri"/>
        </w:rPr>
      </w:pPr>
      <w:r w:rsidRPr="003D35A0">
        <w:rPr>
          <w:rFonts w:ascii="Calibri" w:eastAsia="Calibri" w:hAnsi="Calibri" w:cs="Calibri"/>
        </w:rPr>
        <w:t>al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j</w:t>
      </w:r>
      <w:r w:rsidRPr="003D35A0">
        <w:rPr>
          <w:rFonts w:ascii="Calibri" w:eastAsia="Calibri" w:hAnsi="Calibri" w:cs="Calibri"/>
          <w:spacing w:val="1"/>
        </w:rPr>
        <w:t>oy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igh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</w:rPr>
        <w:t>in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w</w:t>
      </w:r>
      <w:r w:rsidRPr="003D35A0">
        <w:rPr>
          <w:rFonts w:ascii="Calibri" w:eastAsia="Calibri" w:hAnsi="Calibri" w:cs="Calibri"/>
        </w:rPr>
        <w:t>ith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</w:rPr>
        <w:t>cl</w:t>
      </w:r>
      <w:r w:rsidRPr="003D35A0">
        <w:rPr>
          <w:rFonts w:ascii="Calibri" w:eastAsia="Calibri" w:hAnsi="Calibri" w:cs="Calibri"/>
          <w:spacing w:val="1"/>
        </w:rPr>
        <w:t>os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</w:rPr>
        <w:t>fr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nd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</w:rPr>
        <w:t>wa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5"/>
        </w:rPr>
        <w:t>h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m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1"/>
        </w:rPr>
        <w:t>v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.</w:t>
      </w:r>
    </w:p>
    <w:p w14:paraId="11BD5D45" w14:textId="77777777" w:rsidR="004E7E30" w:rsidRPr="003D35A0" w:rsidRDefault="004E7E30">
      <w:pPr>
        <w:spacing w:before="2" w:line="100" w:lineRule="exact"/>
        <w:rPr>
          <w:sz w:val="10"/>
          <w:szCs w:val="10"/>
        </w:rPr>
      </w:pPr>
    </w:p>
    <w:p w14:paraId="28AFD3B2" w14:textId="77777777" w:rsidR="004E7E30" w:rsidRPr="003D35A0" w:rsidRDefault="004E7E30">
      <w:pPr>
        <w:spacing w:line="200" w:lineRule="exact"/>
      </w:pPr>
    </w:p>
    <w:p w14:paraId="7C590CE8" w14:textId="77777777" w:rsidR="004E7E30" w:rsidRPr="003D35A0" w:rsidRDefault="004E7E30">
      <w:pPr>
        <w:spacing w:line="200" w:lineRule="exact"/>
      </w:pPr>
    </w:p>
    <w:p w14:paraId="7F5117CA" w14:textId="77777777" w:rsidR="004E7E30" w:rsidRPr="003D35A0" w:rsidRDefault="003D35A0">
      <w:pPr>
        <w:spacing w:before="16"/>
        <w:ind w:left="329"/>
        <w:rPr>
          <w:rFonts w:ascii="Calibri" w:eastAsia="Calibri" w:hAnsi="Calibri" w:cs="Calibri"/>
        </w:rPr>
        <w:sectPr w:rsidR="004E7E30" w:rsidRPr="003D35A0">
          <w:type w:val="continuous"/>
          <w:pgSz w:w="12240" w:h="15840"/>
          <w:pgMar w:top="660" w:right="800" w:bottom="280" w:left="900" w:header="720" w:footer="720" w:gutter="0"/>
          <w:cols w:space="720"/>
        </w:sectPr>
      </w:pPr>
      <w:r w:rsidRPr="003D35A0">
        <w:rPr>
          <w:rFonts w:ascii="Calibri" w:eastAsia="Calibri" w:hAnsi="Calibri" w:cs="Calibri"/>
          <w:b/>
          <w:i/>
          <w:position w:val="1"/>
          <w:sz w:val="22"/>
          <w:szCs w:val="22"/>
        </w:rPr>
        <w:t>Refe</w:t>
      </w:r>
      <w:r w:rsidRPr="003D35A0">
        <w:rPr>
          <w:rFonts w:ascii="Calibri" w:eastAsia="Calibri" w:hAnsi="Calibri" w:cs="Calibri"/>
          <w:b/>
          <w:i/>
          <w:spacing w:val="-2"/>
          <w:position w:val="1"/>
          <w:sz w:val="22"/>
          <w:szCs w:val="22"/>
        </w:rPr>
        <w:t>r</w:t>
      </w:r>
      <w:r w:rsidRPr="003D35A0">
        <w:rPr>
          <w:rFonts w:ascii="Calibri" w:eastAsia="Calibri" w:hAnsi="Calibri" w:cs="Calibri"/>
          <w:b/>
          <w:i/>
          <w:position w:val="1"/>
          <w:sz w:val="22"/>
          <w:szCs w:val="22"/>
        </w:rPr>
        <w:t>e</w:t>
      </w:r>
      <w:r w:rsidRPr="003D35A0">
        <w:rPr>
          <w:rFonts w:ascii="Calibri" w:eastAsia="Calibri" w:hAnsi="Calibri" w:cs="Calibri"/>
          <w:b/>
          <w:i/>
          <w:spacing w:val="1"/>
          <w:position w:val="1"/>
          <w:sz w:val="22"/>
          <w:szCs w:val="22"/>
        </w:rPr>
        <w:t>n</w:t>
      </w:r>
      <w:r w:rsidRPr="003D35A0">
        <w:rPr>
          <w:rFonts w:ascii="Calibri" w:eastAsia="Calibri" w:hAnsi="Calibri" w:cs="Calibri"/>
          <w:b/>
          <w:i/>
          <w:position w:val="1"/>
          <w:sz w:val="22"/>
          <w:szCs w:val="22"/>
        </w:rPr>
        <w:t xml:space="preserve">ces                 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-1"/>
        </w:rPr>
        <w:t>v</w:t>
      </w:r>
      <w:r w:rsidRPr="003D35A0">
        <w:rPr>
          <w:rFonts w:ascii="Calibri" w:eastAsia="Calibri" w:hAnsi="Calibri" w:cs="Calibri"/>
        </w:rPr>
        <w:t>ail</w:t>
      </w:r>
      <w:r w:rsidRPr="003D35A0">
        <w:rPr>
          <w:rFonts w:ascii="Calibri" w:eastAsia="Calibri" w:hAnsi="Calibri" w:cs="Calibri"/>
          <w:spacing w:val="1"/>
        </w:rPr>
        <w:t>ab</w:t>
      </w:r>
      <w:r w:rsidRPr="003D35A0">
        <w:rPr>
          <w:rFonts w:ascii="Calibri" w:eastAsia="Calibri" w:hAnsi="Calibri" w:cs="Calibri"/>
        </w:rPr>
        <w:t>le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que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t.</w:t>
      </w:r>
    </w:p>
    <w:p w14:paraId="650A95CB" w14:textId="77777777" w:rsidR="004E7E30" w:rsidRPr="003D35A0" w:rsidRDefault="003D35A0">
      <w:pPr>
        <w:spacing w:before="95"/>
        <w:ind w:left="153"/>
      </w:pPr>
      <w:r w:rsidRPr="003D35A0">
        <w:lastRenderedPageBreak/>
        <w:pict w14:anchorId="5160043A">
          <v:group id="_x0000_s1027" style="position:absolute;left:0;text-align:left;margin-left:63.75pt;margin-top:51pt;width:489.75pt;height:0;z-index:-251654656;mso-position-horizontal-relative:page;mso-position-vertical-relative:page" coordorigin="1275,1020" coordsize="9795,0">
            <v:shape id="_x0000_s1028" style="position:absolute;left:1275;top:1020;width:9795;height:0" coordorigin="1275,1020" coordsize="9795,0" path="m1275,1020r9795,e" filled="f" strokecolor="#c00000">
              <v:path arrowok="t"/>
            </v:shape>
            <w10:wrap anchorx="page" anchory="page"/>
          </v:group>
        </w:pict>
      </w:r>
      <w:r w:rsidRPr="003D35A0">
        <w:pict w14:anchorId="6B8F0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62217EDC" w14:textId="77777777" w:rsidR="004E7E30" w:rsidRPr="003D35A0" w:rsidRDefault="004E7E30">
      <w:pPr>
        <w:spacing w:before="9" w:line="100" w:lineRule="exact"/>
        <w:rPr>
          <w:sz w:val="11"/>
          <w:szCs w:val="11"/>
        </w:rPr>
      </w:pPr>
    </w:p>
    <w:p w14:paraId="3A0CB043" w14:textId="77777777" w:rsidR="004E7E30" w:rsidRPr="003D35A0" w:rsidRDefault="004E7E30">
      <w:pPr>
        <w:spacing w:line="200" w:lineRule="exact"/>
      </w:pPr>
    </w:p>
    <w:p w14:paraId="13D2DB3A" w14:textId="77777777" w:rsidR="004E7E30" w:rsidRPr="003D35A0" w:rsidRDefault="003D35A0">
      <w:pPr>
        <w:spacing w:before="15"/>
        <w:ind w:left="118"/>
        <w:rPr>
          <w:rFonts w:ascii="Calibri" w:eastAsia="Calibri" w:hAnsi="Calibri" w:cs="Calibri"/>
        </w:rPr>
      </w:pPr>
      <w:r w:rsidRPr="003D35A0">
        <w:rPr>
          <w:rFonts w:ascii="Calibri" w:eastAsia="Calibri" w:hAnsi="Calibri" w:cs="Calibri"/>
          <w:b/>
        </w:rPr>
        <w:t>C</w:t>
      </w:r>
      <w:r w:rsidRPr="003D35A0">
        <w:rPr>
          <w:rFonts w:ascii="Calibri" w:eastAsia="Calibri" w:hAnsi="Calibri" w:cs="Calibri"/>
          <w:b/>
          <w:spacing w:val="1"/>
        </w:rPr>
        <w:t>op</w:t>
      </w:r>
      <w:r w:rsidRPr="003D35A0">
        <w:rPr>
          <w:rFonts w:ascii="Calibri" w:eastAsia="Calibri" w:hAnsi="Calibri" w:cs="Calibri"/>
          <w:b/>
          <w:spacing w:val="-1"/>
        </w:rPr>
        <w:t>y</w:t>
      </w:r>
      <w:r w:rsidRPr="003D35A0">
        <w:rPr>
          <w:rFonts w:ascii="Calibri" w:eastAsia="Calibri" w:hAnsi="Calibri" w:cs="Calibri"/>
          <w:b/>
          <w:spacing w:val="1"/>
        </w:rPr>
        <w:t>r</w:t>
      </w:r>
      <w:r w:rsidRPr="003D35A0">
        <w:rPr>
          <w:rFonts w:ascii="Calibri" w:eastAsia="Calibri" w:hAnsi="Calibri" w:cs="Calibri"/>
          <w:b/>
          <w:spacing w:val="-1"/>
        </w:rPr>
        <w:t>ig</w:t>
      </w:r>
      <w:r w:rsidRPr="003D35A0">
        <w:rPr>
          <w:rFonts w:ascii="Calibri" w:eastAsia="Calibri" w:hAnsi="Calibri" w:cs="Calibri"/>
          <w:b/>
          <w:spacing w:val="1"/>
        </w:rPr>
        <w:t>h</w:t>
      </w:r>
      <w:r w:rsidRPr="003D35A0">
        <w:rPr>
          <w:rFonts w:ascii="Calibri" w:eastAsia="Calibri" w:hAnsi="Calibri" w:cs="Calibri"/>
          <w:b/>
        </w:rPr>
        <w:t>t</w:t>
      </w:r>
      <w:r w:rsidRPr="003D35A0">
        <w:rPr>
          <w:rFonts w:ascii="Calibri" w:eastAsia="Calibri" w:hAnsi="Calibri" w:cs="Calibri"/>
          <w:b/>
          <w:spacing w:val="-6"/>
        </w:rPr>
        <w:t xml:space="preserve"> </w:t>
      </w:r>
      <w:r w:rsidRPr="003D35A0">
        <w:rPr>
          <w:rFonts w:ascii="Calibri" w:eastAsia="Calibri" w:hAnsi="Calibri" w:cs="Calibri"/>
          <w:b/>
          <w:spacing w:val="-1"/>
        </w:rPr>
        <w:t>i</w:t>
      </w:r>
      <w:r w:rsidRPr="003D35A0">
        <w:rPr>
          <w:rFonts w:ascii="Calibri" w:eastAsia="Calibri" w:hAnsi="Calibri" w:cs="Calibri"/>
          <w:b/>
          <w:spacing w:val="1"/>
        </w:rPr>
        <w:t>n</w:t>
      </w:r>
      <w:r w:rsidRPr="003D35A0">
        <w:rPr>
          <w:rFonts w:ascii="Calibri" w:eastAsia="Calibri" w:hAnsi="Calibri" w:cs="Calibri"/>
          <w:b/>
        </w:rPr>
        <w:t>fo</w:t>
      </w:r>
      <w:r w:rsidRPr="003D35A0">
        <w:rPr>
          <w:rFonts w:ascii="Calibri" w:eastAsia="Calibri" w:hAnsi="Calibri" w:cs="Calibri"/>
          <w:b/>
          <w:spacing w:val="1"/>
        </w:rPr>
        <w:t>rm</w:t>
      </w:r>
      <w:r w:rsidRPr="003D35A0">
        <w:rPr>
          <w:rFonts w:ascii="Calibri" w:eastAsia="Calibri" w:hAnsi="Calibri" w:cs="Calibri"/>
          <w:b/>
        </w:rPr>
        <w:t>ation</w:t>
      </w:r>
      <w:r w:rsidRPr="003D35A0">
        <w:rPr>
          <w:rFonts w:ascii="Calibri" w:eastAsia="Calibri" w:hAnsi="Calibri" w:cs="Calibri"/>
          <w:b/>
          <w:spacing w:val="-7"/>
        </w:rPr>
        <w:t xml:space="preserve"> </w:t>
      </w:r>
      <w:r w:rsidRPr="003D35A0">
        <w:rPr>
          <w:rFonts w:ascii="Calibri" w:eastAsia="Calibri" w:hAnsi="Calibri" w:cs="Calibri"/>
          <w:b/>
        </w:rPr>
        <w:t>-</w:t>
      </w:r>
      <w:r w:rsidRPr="003D35A0">
        <w:rPr>
          <w:rFonts w:ascii="Calibri" w:eastAsia="Calibri" w:hAnsi="Calibri" w:cs="Calibri"/>
          <w:b/>
          <w:spacing w:val="-2"/>
        </w:rPr>
        <w:t xml:space="preserve"> </w:t>
      </w:r>
      <w:r w:rsidRPr="003D35A0">
        <w:rPr>
          <w:rFonts w:ascii="Calibri" w:eastAsia="Calibri" w:hAnsi="Calibri" w:cs="Calibri"/>
          <w:b/>
        </w:rPr>
        <w:t>P</w:t>
      </w:r>
      <w:r w:rsidRPr="003D35A0">
        <w:rPr>
          <w:rFonts w:ascii="Calibri" w:eastAsia="Calibri" w:hAnsi="Calibri" w:cs="Calibri"/>
          <w:b/>
          <w:spacing w:val="-1"/>
        </w:rPr>
        <w:t>l</w:t>
      </w:r>
      <w:r w:rsidRPr="003D35A0">
        <w:rPr>
          <w:rFonts w:ascii="Calibri" w:eastAsia="Calibri" w:hAnsi="Calibri" w:cs="Calibri"/>
          <w:b/>
        </w:rPr>
        <w:t>ea</w:t>
      </w:r>
      <w:r w:rsidRPr="003D35A0">
        <w:rPr>
          <w:rFonts w:ascii="Calibri" w:eastAsia="Calibri" w:hAnsi="Calibri" w:cs="Calibri"/>
          <w:b/>
          <w:spacing w:val="2"/>
        </w:rPr>
        <w:t>s</w:t>
      </w:r>
      <w:r w:rsidRPr="003D35A0">
        <w:rPr>
          <w:rFonts w:ascii="Calibri" w:eastAsia="Calibri" w:hAnsi="Calibri" w:cs="Calibri"/>
          <w:b/>
        </w:rPr>
        <w:t>e</w:t>
      </w:r>
      <w:r w:rsidRPr="003D35A0">
        <w:rPr>
          <w:rFonts w:ascii="Calibri" w:eastAsia="Calibri" w:hAnsi="Calibri" w:cs="Calibri"/>
          <w:b/>
          <w:spacing w:val="-5"/>
        </w:rPr>
        <w:t xml:space="preserve"> </w:t>
      </w:r>
      <w:r w:rsidRPr="003D35A0">
        <w:rPr>
          <w:rFonts w:ascii="Calibri" w:eastAsia="Calibri" w:hAnsi="Calibri" w:cs="Calibri"/>
          <w:b/>
          <w:spacing w:val="2"/>
        </w:rPr>
        <w:t>r</w:t>
      </w:r>
      <w:r w:rsidRPr="003D35A0">
        <w:rPr>
          <w:rFonts w:ascii="Calibri" w:eastAsia="Calibri" w:hAnsi="Calibri" w:cs="Calibri"/>
          <w:b/>
        </w:rPr>
        <w:t>ead</w:t>
      </w:r>
    </w:p>
    <w:p w14:paraId="1B30EE3B" w14:textId="77777777" w:rsidR="004E7E30" w:rsidRPr="003D35A0" w:rsidRDefault="004E7E30">
      <w:pPr>
        <w:spacing w:before="13" w:line="220" w:lineRule="exact"/>
        <w:rPr>
          <w:sz w:val="22"/>
          <w:szCs w:val="22"/>
        </w:rPr>
      </w:pPr>
    </w:p>
    <w:p w14:paraId="3F2FFCB7" w14:textId="77777777" w:rsidR="004E7E30" w:rsidRPr="003D35A0" w:rsidRDefault="003D35A0">
      <w:pPr>
        <w:spacing w:line="276" w:lineRule="auto"/>
        <w:ind w:left="118" w:right="67"/>
        <w:rPr>
          <w:rFonts w:ascii="Calibri" w:eastAsia="Calibri" w:hAnsi="Calibri" w:cs="Calibri"/>
        </w:rPr>
      </w:pPr>
      <w:r w:rsidRPr="003D35A0">
        <w:rPr>
          <w:rFonts w:ascii="Calibri" w:eastAsia="Calibri" w:hAnsi="Calibri" w:cs="Calibri"/>
        </w:rPr>
        <w:t>©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T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try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</w:rPr>
        <w:t>le</w:t>
      </w:r>
      <w:r w:rsidRPr="003D35A0">
        <w:rPr>
          <w:rFonts w:ascii="Calibri" w:eastAsia="Calibri" w:hAnsi="Calibri" w:cs="Calibri"/>
          <w:spacing w:val="1"/>
        </w:rPr>
        <w:t>v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</w:rPr>
        <w:t>acco</w:t>
      </w:r>
      <w:r w:rsidRPr="003D35A0">
        <w:rPr>
          <w:rFonts w:ascii="Calibri" w:eastAsia="Calibri" w:hAnsi="Calibri" w:cs="Calibri"/>
          <w:spacing w:val="1"/>
        </w:rPr>
        <w:t>un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2"/>
        </w:rPr>
        <w:t>x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</w:rPr>
        <w:t>ti</w:t>
      </w:r>
      <w:r w:rsidRPr="003D35A0">
        <w:rPr>
          <w:rFonts w:ascii="Calibri" w:eastAsia="Calibri" w:hAnsi="Calibri" w:cs="Calibri"/>
          <w:spacing w:val="1"/>
        </w:rPr>
        <w:t>v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  <w:spacing w:val="-44"/>
        </w:rPr>
        <w:t xml:space="preserve"> </w:t>
      </w:r>
      <w:hyperlink r:id="rId7">
        <w:r w:rsidRPr="003D35A0">
          <w:rPr>
            <w:rFonts w:ascii="Calibri" w:eastAsia="Calibri" w:hAnsi="Calibri" w:cs="Calibri"/>
            <w:u w:val="single" w:color="0000FF"/>
          </w:rPr>
          <w:t>r</w:t>
        </w:r>
        <w:r w:rsidRPr="003D35A0">
          <w:rPr>
            <w:rFonts w:ascii="Calibri" w:eastAsia="Calibri" w:hAnsi="Calibri" w:cs="Calibri"/>
            <w:spacing w:val="2"/>
            <w:u w:val="single" w:color="0000FF"/>
          </w:rPr>
          <w:t>e</w:t>
        </w:r>
        <w:r w:rsidRPr="003D35A0">
          <w:rPr>
            <w:rFonts w:ascii="Calibri" w:eastAsia="Calibri" w:hAnsi="Calibri" w:cs="Calibri"/>
            <w:spacing w:val="-1"/>
            <w:u w:val="single" w:color="0000FF"/>
          </w:rPr>
          <w:t>s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u</w:t>
        </w:r>
        <w:r w:rsidRPr="003D35A0">
          <w:rPr>
            <w:rFonts w:ascii="Calibri" w:eastAsia="Calibri" w:hAnsi="Calibri" w:cs="Calibri"/>
            <w:spacing w:val="-1"/>
            <w:u w:val="single" w:color="0000FF"/>
          </w:rPr>
          <w:t>m</w:t>
        </w:r>
        <w:r w:rsidRPr="003D35A0">
          <w:rPr>
            <w:rFonts w:ascii="Calibri" w:eastAsia="Calibri" w:hAnsi="Calibri" w:cs="Calibri"/>
            <w:u w:val="single" w:color="0000FF"/>
          </w:rPr>
          <w:t>e</w:t>
        </w:r>
        <w:r w:rsidRPr="003D35A0">
          <w:rPr>
            <w:rFonts w:ascii="Calibri" w:eastAsia="Calibri" w:hAnsi="Calibri" w:cs="Calibri"/>
            <w:spacing w:val="-8"/>
            <w:u w:val="single" w:color="0000FF"/>
          </w:rPr>
          <w:t xml:space="preserve"> </w:t>
        </w:r>
        <w:r w:rsidRPr="003D35A0">
          <w:rPr>
            <w:rFonts w:ascii="Calibri" w:eastAsia="Calibri" w:hAnsi="Calibri" w:cs="Calibri"/>
            <w:spacing w:val="3"/>
            <w:u w:val="single" w:color="0000FF"/>
          </w:rPr>
          <w:t>t</w:t>
        </w:r>
        <w:r w:rsidRPr="003D35A0">
          <w:rPr>
            <w:rFonts w:ascii="Calibri" w:eastAsia="Calibri" w:hAnsi="Calibri" w:cs="Calibri"/>
            <w:spacing w:val="-1"/>
            <w:u w:val="single" w:color="0000FF"/>
          </w:rPr>
          <w:t>em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p</w:t>
        </w:r>
        <w:r w:rsidRPr="003D35A0">
          <w:rPr>
            <w:rFonts w:ascii="Calibri" w:eastAsia="Calibri" w:hAnsi="Calibri" w:cs="Calibri"/>
            <w:u w:val="single" w:color="0000FF"/>
          </w:rPr>
          <w:t>la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t</w:t>
        </w:r>
        <w:r w:rsidRPr="003D35A0">
          <w:rPr>
            <w:rFonts w:ascii="Calibri" w:eastAsia="Calibri" w:hAnsi="Calibri" w:cs="Calibri"/>
            <w:u w:val="single" w:color="0000FF"/>
          </w:rPr>
          <w:t>e</w:t>
        </w:r>
        <w:r w:rsidRPr="003D35A0">
          <w:rPr>
            <w:rFonts w:ascii="Calibri" w:eastAsia="Calibri" w:hAnsi="Calibri" w:cs="Calibri"/>
            <w:spacing w:val="-6"/>
          </w:rPr>
          <w:t xml:space="preserve"> </w:t>
        </w:r>
        <w:r w:rsidRPr="003D35A0">
          <w:rPr>
            <w:rFonts w:ascii="Calibri" w:eastAsia="Calibri" w:hAnsi="Calibri" w:cs="Calibri"/>
            <w:spacing w:val="2"/>
          </w:rPr>
          <w:t>i</w:t>
        </w:r>
      </w:hyperlink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  <w:spacing w:val="3"/>
        </w:rPr>
        <w:t>h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</w:rPr>
        <w:t>c</w:t>
      </w:r>
      <w:r w:rsidRPr="003D35A0">
        <w:rPr>
          <w:rFonts w:ascii="Calibri" w:eastAsia="Calibri" w:hAnsi="Calibri" w:cs="Calibri"/>
          <w:spacing w:val="1"/>
        </w:rPr>
        <w:t>opy</w:t>
      </w:r>
      <w:r w:rsidRPr="003D35A0">
        <w:rPr>
          <w:rFonts w:ascii="Calibri" w:eastAsia="Calibri" w:hAnsi="Calibri" w:cs="Calibri"/>
        </w:rPr>
        <w:t>rig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</w:rPr>
        <w:t>of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1"/>
        </w:rPr>
        <w:t>ay</w:t>
      </w:r>
      <w:r w:rsidRPr="003D35A0">
        <w:rPr>
          <w:rFonts w:ascii="Calibri" w:eastAsia="Calibri" w:hAnsi="Calibri" w:cs="Calibri"/>
        </w:rPr>
        <w:t>j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b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2012.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</w:rPr>
        <w:t>Jo</w:t>
      </w:r>
      <w:r w:rsidRPr="003D35A0">
        <w:rPr>
          <w:rFonts w:ascii="Calibri" w:eastAsia="Calibri" w:hAnsi="Calibri" w:cs="Calibri"/>
          <w:spacing w:val="1"/>
        </w:rPr>
        <w:t>b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ke</w:t>
      </w:r>
      <w:r w:rsidRPr="003D35A0">
        <w:rPr>
          <w:rFonts w:ascii="Calibri" w:eastAsia="Calibri" w:hAnsi="Calibri" w:cs="Calibri"/>
          <w:spacing w:val="2"/>
        </w:rPr>
        <w:t>r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10"/>
        </w:rPr>
        <w:t xml:space="preserve"> </w:t>
      </w:r>
      <w:r w:rsidRPr="003D35A0">
        <w:rPr>
          <w:rFonts w:ascii="Calibri" w:eastAsia="Calibri" w:hAnsi="Calibri" w:cs="Calibri"/>
        </w:rPr>
        <w:t>may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d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1"/>
        </w:rPr>
        <w:t>w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lo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</w:rPr>
        <w:t>d 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d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th</w:t>
      </w:r>
      <w:r w:rsidRPr="003D35A0">
        <w:rPr>
          <w:rFonts w:ascii="Calibri" w:eastAsia="Calibri" w:hAnsi="Calibri" w:cs="Calibri"/>
        </w:rPr>
        <w:t>is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</w:rPr>
        <w:t>exam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  <w:spacing w:val="2"/>
        </w:rPr>
        <w:t>l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</w:rPr>
        <w:t>for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ir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  <w:spacing w:val="-1"/>
        </w:rPr>
        <w:t>w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al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lp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the</w:t>
      </w:r>
      <w:r w:rsidRPr="003D35A0">
        <w:rPr>
          <w:rFonts w:ascii="Calibri" w:eastAsia="Calibri" w:hAnsi="Calibri" w:cs="Calibri"/>
        </w:rPr>
        <w:t>m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</w:rPr>
        <w:t>crea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the</w:t>
      </w:r>
      <w:r w:rsidRPr="003D35A0">
        <w:rPr>
          <w:rFonts w:ascii="Calibri" w:eastAsia="Calibri" w:hAnsi="Calibri" w:cs="Calibri"/>
        </w:rPr>
        <w:t>ir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  <w:spacing w:val="-1"/>
        </w:rPr>
        <w:t>w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un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qu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1"/>
        </w:rPr>
        <w:t>su</w:t>
      </w:r>
      <w:r w:rsidRPr="003D35A0">
        <w:rPr>
          <w:rFonts w:ascii="Calibri" w:eastAsia="Calibri" w:hAnsi="Calibri" w:cs="Calibri"/>
          <w:spacing w:val="-1"/>
        </w:rPr>
        <w:t>me</w:t>
      </w:r>
      <w:r w:rsidRPr="003D35A0">
        <w:rPr>
          <w:rFonts w:ascii="Calibri" w:eastAsia="Calibri" w:hAnsi="Calibri" w:cs="Calibri"/>
        </w:rPr>
        <w:t>.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Y</w:t>
      </w:r>
      <w:r w:rsidRPr="003D35A0">
        <w:rPr>
          <w:rFonts w:ascii="Calibri" w:eastAsia="Calibri" w:hAnsi="Calibri" w:cs="Calibri"/>
        </w:rPr>
        <w:t>ou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</w:rPr>
        <w:t>re</w:t>
      </w:r>
      <w:r w:rsidRPr="003D35A0">
        <w:rPr>
          <w:rFonts w:ascii="Calibri" w:eastAsia="Calibri" w:hAnsi="Calibri" w:cs="Calibri"/>
          <w:spacing w:val="-1"/>
        </w:rPr>
        <w:t xml:space="preserve"> m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1"/>
        </w:rPr>
        <w:t xml:space="preserve"> we</w:t>
      </w:r>
      <w:r w:rsidRPr="003D35A0">
        <w:rPr>
          <w:rFonts w:ascii="Calibri" w:eastAsia="Calibri" w:hAnsi="Calibri" w:cs="Calibri"/>
        </w:rPr>
        <w:t>lc</w:t>
      </w:r>
      <w:r w:rsidRPr="003D35A0">
        <w:rPr>
          <w:rFonts w:ascii="Calibri" w:eastAsia="Calibri" w:hAnsi="Calibri" w:cs="Calibri"/>
          <w:spacing w:val="2"/>
        </w:rPr>
        <w:t>o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</w:rPr>
        <w:t>e to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</w:rPr>
        <w:t>li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k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to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an</w:t>
      </w:r>
      <w:r w:rsidRPr="003D35A0">
        <w:rPr>
          <w:rFonts w:ascii="Calibri" w:eastAsia="Calibri" w:hAnsi="Calibri" w:cs="Calibri"/>
        </w:rPr>
        <w:t>y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age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n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ou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ite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-42"/>
        </w:rPr>
        <w:t xml:space="preserve"> </w:t>
      </w:r>
      <w:hyperlink r:id="rId8">
        <w:r w:rsidRPr="003D35A0">
          <w:rPr>
            <w:rFonts w:ascii="Calibri" w:eastAsia="Calibri" w:hAnsi="Calibri" w:cs="Calibri"/>
            <w:spacing w:val="-1"/>
            <w:u w:val="single" w:color="0000FF"/>
          </w:rPr>
          <w:t>w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w</w:t>
        </w:r>
        <w:r w:rsidRPr="003D35A0">
          <w:rPr>
            <w:rFonts w:ascii="Calibri" w:eastAsia="Calibri" w:hAnsi="Calibri" w:cs="Calibri"/>
            <w:spacing w:val="-1"/>
            <w:u w:val="single" w:color="0000FF"/>
          </w:rPr>
          <w:t>w</w:t>
        </w:r>
        <w:r w:rsidRPr="003D35A0">
          <w:rPr>
            <w:rFonts w:ascii="Calibri" w:eastAsia="Calibri" w:hAnsi="Calibri" w:cs="Calibri"/>
            <w:u w:val="single" w:color="0000FF"/>
          </w:rPr>
          <w:t>.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d</w:t>
        </w:r>
        <w:r w:rsidRPr="003D35A0">
          <w:rPr>
            <w:rFonts w:ascii="Calibri" w:eastAsia="Calibri" w:hAnsi="Calibri" w:cs="Calibri"/>
            <w:u w:val="single" w:color="0000FF"/>
          </w:rPr>
          <w:t>a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y</w:t>
        </w:r>
        <w:r w:rsidRPr="003D35A0">
          <w:rPr>
            <w:rFonts w:ascii="Calibri" w:eastAsia="Calibri" w:hAnsi="Calibri" w:cs="Calibri"/>
            <w:u w:val="single" w:color="0000FF"/>
          </w:rPr>
          <w:t>j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ob</w:t>
        </w:r>
        <w:r w:rsidRPr="003D35A0">
          <w:rPr>
            <w:rFonts w:ascii="Calibri" w:eastAsia="Calibri" w:hAnsi="Calibri" w:cs="Calibri"/>
            <w:u w:val="single" w:color="0000FF"/>
          </w:rPr>
          <w:t>.co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m</w:t>
        </w:r>
        <w:r w:rsidRPr="003D35A0">
          <w:rPr>
            <w:rFonts w:ascii="Calibri" w:eastAsia="Calibri" w:hAnsi="Calibri" w:cs="Calibri"/>
          </w:rPr>
          <w:t>.</w:t>
        </w:r>
        <w:r w:rsidRPr="003D35A0">
          <w:rPr>
            <w:rFonts w:ascii="Calibri" w:eastAsia="Calibri" w:hAnsi="Calibri" w:cs="Calibri"/>
            <w:spacing w:val="-15"/>
          </w:rPr>
          <w:t xml:space="preserve"> </w:t>
        </w:r>
        <w:r w:rsidRPr="003D35A0">
          <w:rPr>
            <w:rFonts w:ascii="Calibri" w:eastAsia="Calibri" w:hAnsi="Calibri" w:cs="Calibri"/>
            <w:spacing w:val="1"/>
          </w:rPr>
          <w:t>H</w:t>
        </w:r>
      </w:hyperlink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1"/>
        </w:rPr>
        <w:t>w</w:t>
      </w:r>
      <w:r w:rsidRPr="003D35A0">
        <w:rPr>
          <w:rFonts w:ascii="Calibri" w:eastAsia="Calibri" w:hAnsi="Calibri" w:cs="Calibri"/>
          <w:spacing w:val="1"/>
        </w:rPr>
        <w:t>e</w:t>
      </w:r>
      <w:r w:rsidRPr="003D35A0">
        <w:rPr>
          <w:rFonts w:ascii="Calibri" w:eastAsia="Calibri" w:hAnsi="Calibri" w:cs="Calibri"/>
          <w:spacing w:val="-1"/>
        </w:rPr>
        <w:t>ve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  <w:spacing w:val="3"/>
        </w:rPr>
        <w:t>t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is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</w:rPr>
        <w:t>sa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  <w:spacing w:val="2"/>
        </w:rPr>
        <w:t>l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</w:rPr>
        <w:t>m</w:t>
      </w:r>
      <w:r w:rsidRPr="003D35A0">
        <w:rPr>
          <w:rFonts w:ascii="Calibri" w:eastAsia="Calibri" w:hAnsi="Calibri" w:cs="Calibri"/>
          <w:spacing w:val="3"/>
        </w:rPr>
        <w:t>u</w:t>
      </w:r>
      <w:r w:rsidRPr="003D35A0">
        <w:rPr>
          <w:rFonts w:ascii="Calibri" w:eastAsia="Calibri" w:hAnsi="Calibri" w:cs="Calibri"/>
          <w:spacing w:val="1"/>
        </w:rPr>
        <w:t>s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ot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b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d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tri</w:t>
      </w:r>
      <w:r w:rsidRPr="003D35A0">
        <w:rPr>
          <w:rFonts w:ascii="Calibri" w:eastAsia="Calibri" w:hAnsi="Calibri" w:cs="Calibri"/>
          <w:spacing w:val="1"/>
        </w:rPr>
        <w:t>bu</w:t>
      </w:r>
      <w:r w:rsidRPr="003D35A0">
        <w:rPr>
          <w:rFonts w:ascii="Calibri" w:eastAsia="Calibri" w:hAnsi="Calibri" w:cs="Calibri"/>
        </w:rPr>
        <w:t>ted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d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a</w:t>
      </w:r>
      <w:r w:rsidRPr="003D35A0">
        <w:rPr>
          <w:rFonts w:ascii="Calibri" w:eastAsia="Calibri" w:hAnsi="Calibri" w:cs="Calibri"/>
          <w:spacing w:val="-1"/>
        </w:rPr>
        <w:t>v</w:t>
      </w:r>
      <w:r w:rsidRPr="003D35A0">
        <w:rPr>
          <w:rFonts w:ascii="Calibri" w:eastAsia="Calibri" w:hAnsi="Calibri" w:cs="Calibri"/>
        </w:rPr>
        <w:t>ail</w:t>
      </w:r>
      <w:r w:rsidRPr="003D35A0">
        <w:rPr>
          <w:rFonts w:ascii="Calibri" w:eastAsia="Calibri" w:hAnsi="Calibri" w:cs="Calibri"/>
          <w:spacing w:val="1"/>
        </w:rPr>
        <w:t>ab</w:t>
      </w:r>
      <w:r w:rsidRPr="003D35A0">
        <w:rPr>
          <w:rFonts w:ascii="Calibri" w:eastAsia="Calibri" w:hAnsi="Calibri" w:cs="Calibri"/>
        </w:rPr>
        <w:t>le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n ot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-1"/>
        </w:rPr>
        <w:t>we</w:t>
      </w:r>
      <w:r w:rsidRPr="003D35A0">
        <w:rPr>
          <w:rFonts w:ascii="Calibri" w:eastAsia="Calibri" w:hAnsi="Calibri" w:cs="Calibri"/>
          <w:spacing w:val="1"/>
        </w:rPr>
        <w:t>bs</w:t>
      </w:r>
      <w:r w:rsidRPr="003D35A0">
        <w:rPr>
          <w:rFonts w:ascii="Calibri" w:eastAsia="Calibri" w:hAnsi="Calibri" w:cs="Calibri"/>
        </w:rPr>
        <w:t>it</w:t>
      </w:r>
      <w:r w:rsidRPr="003D35A0">
        <w:rPr>
          <w:rFonts w:ascii="Calibri" w:eastAsia="Calibri" w:hAnsi="Calibri" w:cs="Calibri"/>
          <w:spacing w:val="2"/>
        </w:rPr>
        <w:t>e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</w:rPr>
        <w:t>wit</w:t>
      </w:r>
      <w:r w:rsidRPr="003D35A0">
        <w:rPr>
          <w:rFonts w:ascii="Calibri" w:eastAsia="Calibri" w:hAnsi="Calibri" w:cs="Calibri"/>
          <w:spacing w:val="1"/>
        </w:rPr>
        <w:t>h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rior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rm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  <w:spacing w:val="-1"/>
        </w:rPr>
        <w:t>ss</w:t>
      </w:r>
      <w:r w:rsidRPr="003D35A0">
        <w:rPr>
          <w:rFonts w:ascii="Calibri" w:eastAsia="Calibri" w:hAnsi="Calibri" w:cs="Calibri"/>
        </w:rPr>
        <w:t>io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.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</w:rPr>
        <w:t>For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</w:rPr>
        <w:t>a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y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qu</w:t>
      </w:r>
      <w:r w:rsidRPr="003D35A0">
        <w:rPr>
          <w:rFonts w:ascii="Calibri" w:eastAsia="Calibri" w:hAnsi="Calibri" w:cs="Calibri"/>
          <w:spacing w:val="-1"/>
        </w:rPr>
        <w:t>es</w:t>
      </w:r>
      <w:r w:rsidRPr="003D35A0">
        <w:rPr>
          <w:rFonts w:ascii="Calibri" w:eastAsia="Calibri" w:hAnsi="Calibri" w:cs="Calibri"/>
        </w:rPr>
        <w:t>t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9"/>
        </w:rPr>
        <w:t xml:space="preserve"> 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</w:rPr>
        <w:t>la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i</w:t>
      </w:r>
      <w:r w:rsidRPr="003D35A0">
        <w:rPr>
          <w:rFonts w:ascii="Calibri" w:eastAsia="Calibri" w:hAnsi="Calibri" w:cs="Calibri"/>
          <w:spacing w:val="1"/>
        </w:rPr>
        <w:t>n</w:t>
      </w:r>
      <w:r w:rsidRPr="003D35A0">
        <w:rPr>
          <w:rFonts w:ascii="Calibri" w:eastAsia="Calibri" w:hAnsi="Calibri" w:cs="Calibri"/>
        </w:rPr>
        <w:t>g</w:t>
      </w:r>
      <w:r w:rsidRPr="003D35A0">
        <w:rPr>
          <w:rFonts w:ascii="Calibri" w:eastAsia="Calibri" w:hAnsi="Calibri" w:cs="Calibri"/>
          <w:spacing w:val="-6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o</w:t>
      </w:r>
      <w:r w:rsidRPr="003D35A0">
        <w:rPr>
          <w:rFonts w:ascii="Calibri" w:eastAsia="Calibri" w:hAnsi="Calibri" w:cs="Calibri"/>
          <w:spacing w:val="-2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th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u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4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o</w:t>
      </w:r>
      <w:r w:rsidRPr="003D35A0">
        <w:rPr>
          <w:rFonts w:ascii="Calibri" w:eastAsia="Calibri" w:hAnsi="Calibri" w:cs="Calibri"/>
        </w:rPr>
        <w:t>f</w:t>
      </w:r>
      <w:r w:rsidRPr="003D35A0">
        <w:rPr>
          <w:rFonts w:ascii="Calibri" w:eastAsia="Calibri" w:hAnsi="Calibri" w:cs="Calibri"/>
          <w:spacing w:val="-3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th</w:t>
      </w:r>
      <w:r w:rsidRPr="003D35A0">
        <w:rPr>
          <w:rFonts w:ascii="Calibri" w:eastAsia="Calibri" w:hAnsi="Calibri" w:cs="Calibri"/>
          <w:spacing w:val="2"/>
        </w:rPr>
        <w:t>i</w:t>
      </w:r>
      <w:r w:rsidRPr="003D35A0">
        <w:rPr>
          <w:rFonts w:ascii="Calibri" w:eastAsia="Calibri" w:hAnsi="Calibri" w:cs="Calibri"/>
        </w:rPr>
        <w:t>s</w:t>
      </w:r>
      <w:r w:rsidRPr="003D35A0">
        <w:rPr>
          <w:rFonts w:ascii="Calibri" w:eastAsia="Calibri" w:hAnsi="Calibri" w:cs="Calibri"/>
          <w:spacing w:val="-1"/>
        </w:rPr>
        <w:t xml:space="preserve"> </w:t>
      </w:r>
      <w:r w:rsidRPr="003D35A0">
        <w:rPr>
          <w:rFonts w:ascii="Calibri" w:eastAsia="Calibri" w:hAnsi="Calibri" w:cs="Calibri"/>
        </w:rPr>
        <w:t>r</w:t>
      </w:r>
      <w:r w:rsidRPr="003D35A0">
        <w:rPr>
          <w:rFonts w:ascii="Calibri" w:eastAsia="Calibri" w:hAnsi="Calibri" w:cs="Calibri"/>
          <w:spacing w:val="-1"/>
        </w:rPr>
        <w:t>es</w:t>
      </w:r>
      <w:r w:rsidRPr="003D35A0">
        <w:rPr>
          <w:rFonts w:ascii="Calibri" w:eastAsia="Calibri" w:hAnsi="Calibri" w:cs="Calibri"/>
          <w:spacing w:val="1"/>
        </w:rPr>
        <w:t>um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7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te</w:t>
      </w:r>
      <w:r w:rsidRPr="003D35A0">
        <w:rPr>
          <w:rFonts w:ascii="Calibri" w:eastAsia="Calibri" w:hAnsi="Calibri" w:cs="Calibri"/>
          <w:spacing w:val="-1"/>
        </w:rPr>
        <w:t>m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la</w:t>
      </w:r>
      <w:r w:rsidRPr="003D35A0">
        <w:rPr>
          <w:rFonts w:ascii="Calibri" w:eastAsia="Calibri" w:hAnsi="Calibri" w:cs="Calibri"/>
          <w:spacing w:val="1"/>
        </w:rPr>
        <w:t>t</w:t>
      </w:r>
      <w:r w:rsidRPr="003D35A0">
        <w:rPr>
          <w:rFonts w:ascii="Calibri" w:eastAsia="Calibri" w:hAnsi="Calibri" w:cs="Calibri"/>
        </w:rPr>
        <w:t>e</w:t>
      </w:r>
      <w:r w:rsidRPr="003D35A0">
        <w:rPr>
          <w:rFonts w:ascii="Calibri" w:eastAsia="Calibri" w:hAnsi="Calibri" w:cs="Calibri"/>
          <w:spacing w:val="-8"/>
        </w:rPr>
        <w:t xml:space="preserve"> </w:t>
      </w:r>
      <w:r w:rsidRPr="003D35A0">
        <w:rPr>
          <w:rFonts w:ascii="Calibri" w:eastAsia="Calibri" w:hAnsi="Calibri" w:cs="Calibri"/>
          <w:spacing w:val="1"/>
        </w:rPr>
        <w:t>p</w:t>
      </w:r>
      <w:r w:rsidRPr="003D35A0">
        <w:rPr>
          <w:rFonts w:ascii="Calibri" w:eastAsia="Calibri" w:hAnsi="Calibri" w:cs="Calibri"/>
        </w:rPr>
        <w:t>l</w:t>
      </w:r>
      <w:r w:rsidRPr="003D35A0">
        <w:rPr>
          <w:rFonts w:ascii="Calibri" w:eastAsia="Calibri" w:hAnsi="Calibri" w:cs="Calibri"/>
          <w:spacing w:val="-1"/>
        </w:rPr>
        <w:t>e</w:t>
      </w:r>
      <w:r w:rsidRPr="003D35A0">
        <w:rPr>
          <w:rFonts w:ascii="Calibri" w:eastAsia="Calibri" w:hAnsi="Calibri" w:cs="Calibri"/>
          <w:spacing w:val="3"/>
        </w:rPr>
        <w:t>a</w:t>
      </w:r>
      <w:r w:rsidRPr="003D35A0">
        <w:rPr>
          <w:rFonts w:ascii="Calibri" w:eastAsia="Calibri" w:hAnsi="Calibri" w:cs="Calibri"/>
          <w:spacing w:val="-1"/>
        </w:rPr>
        <w:t>s</w:t>
      </w:r>
      <w:r w:rsidRPr="003D35A0">
        <w:rPr>
          <w:rFonts w:ascii="Calibri" w:eastAsia="Calibri" w:hAnsi="Calibri" w:cs="Calibri"/>
        </w:rPr>
        <w:t xml:space="preserve">e </w:t>
      </w:r>
      <w:r w:rsidRPr="003D35A0">
        <w:rPr>
          <w:rFonts w:ascii="Calibri" w:eastAsia="Calibri" w:hAnsi="Calibri" w:cs="Calibri"/>
          <w:spacing w:val="-1"/>
        </w:rPr>
        <w:t>em</w:t>
      </w:r>
      <w:r w:rsidRPr="003D35A0">
        <w:rPr>
          <w:rFonts w:ascii="Calibri" w:eastAsia="Calibri" w:hAnsi="Calibri" w:cs="Calibri"/>
        </w:rPr>
        <w:t>ai</w:t>
      </w:r>
      <w:r w:rsidRPr="003D35A0">
        <w:rPr>
          <w:rFonts w:ascii="Calibri" w:eastAsia="Calibri" w:hAnsi="Calibri" w:cs="Calibri"/>
          <w:spacing w:val="3"/>
        </w:rPr>
        <w:t>l</w:t>
      </w:r>
      <w:r w:rsidRPr="003D35A0">
        <w:rPr>
          <w:rFonts w:ascii="Calibri" w:eastAsia="Calibri" w:hAnsi="Calibri" w:cs="Calibri"/>
        </w:rPr>
        <w:t>:</w:t>
      </w:r>
      <w:r w:rsidRPr="003D35A0">
        <w:rPr>
          <w:rFonts w:ascii="Calibri" w:eastAsia="Calibri" w:hAnsi="Calibri" w:cs="Calibri"/>
          <w:spacing w:val="-5"/>
        </w:rPr>
        <w:t xml:space="preserve"> </w:t>
      </w:r>
      <w:r w:rsidRPr="003D35A0">
        <w:rPr>
          <w:rFonts w:ascii="Calibri" w:eastAsia="Calibri" w:hAnsi="Calibri" w:cs="Calibri"/>
          <w:spacing w:val="-44"/>
        </w:rPr>
        <w:t xml:space="preserve"> </w:t>
      </w:r>
      <w:hyperlink r:id="rId9">
        <w:r w:rsidRPr="003D35A0">
          <w:rPr>
            <w:rFonts w:ascii="Calibri" w:eastAsia="Calibri" w:hAnsi="Calibri" w:cs="Calibri"/>
            <w:u w:val="single" w:color="0000FF"/>
          </w:rPr>
          <w:t>i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n</w:t>
        </w:r>
        <w:r w:rsidRPr="003D35A0">
          <w:rPr>
            <w:rFonts w:ascii="Calibri" w:eastAsia="Calibri" w:hAnsi="Calibri" w:cs="Calibri"/>
            <w:spacing w:val="-1"/>
            <w:u w:val="single" w:color="0000FF"/>
          </w:rPr>
          <w:t>f</w:t>
        </w:r>
        <w:r w:rsidRPr="003D35A0">
          <w:rPr>
            <w:rFonts w:ascii="Calibri" w:eastAsia="Calibri" w:hAnsi="Calibri" w:cs="Calibri"/>
            <w:u w:val="single" w:color="0000FF"/>
          </w:rPr>
          <w:t>o@d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ay</w:t>
        </w:r>
        <w:r w:rsidRPr="003D35A0">
          <w:rPr>
            <w:rFonts w:ascii="Calibri" w:eastAsia="Calibri" w:hAnsi="Calibri" w:cs="Calibri"/>
            <w:u w:val="single" w:color="0000FF"/>
          </w:rPr>
          <w:t>j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ob</w:t>
        </w:r>
        <w:r w:rsidRPr="003D35A0">
          <w:rPr>
            <w:rFonts w:ascii="Calibri" w:eastAsia="Calibri" w:hAnsi="Calibri" w:cs="Calibri"/>
            <w:u w:val="single" w:color="0000FF"/>
          </w:rPr>
          <w:t>.co</w:t>
        </w:r>
        <w:r w:rsidRPr="003D35A0">
          <w:rPr>
            <w:rFonts w:ascii="Calibri" w:eastAsia="Calibri" w:hAnsi="Calibri" w:cs="Calibri"/>
            <w:spacing w:val="1"/>
            <w:u w:val="single" w:color="0000FF"/>
          </w:rPr>
          <w:t>m</w:t>
        </w:r>
        <w:r w:rsidRPr="003D35A0">
          <w:rPr>
            <w:rFonts w:ascii="Calibri" w:eastAsia="Calibri" w:hAnsi="Calibri" w:cs="Calibri"/>
          </w:rPr>
          <w:t>.</w:t>
        </w:r>
      </w:hyperlink>
    </w:p>
    <w:sectPr w:rsidR="004E7E30" w:rsidRPr="003D35A0">
      <w:pgSz w:w="12240" w:h="15840"/>
      <w:pgMar w:top="1340" w:right="130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4542E"/>
    <w:multiLevelType w:val="multilevel"/>
    <w:tmpl w:val="3DBCB3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E30"/>
    <w:rsid w:val="003D35A0"/>
    <w:rsid w:val="004E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3A90F1FF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2700</Characters>
  <Application>Microsoft Office Word</Application>
  <DocSecurity>0</DocSecurity>
  <Lines>90</Lines>
  <Paragraphs>61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2021-07-22T14:25:00Z</dcterms:modified>
</cp:coreProperties>
</file>